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350E930" w14:textId="10E107AF" w:rsidR="004004A8" w:rsidRPr="0032743F" w:rsidRDefault="00D24C27" w:rsidP="007F1F9F">
      <w:pPr>
        <w:rPr>
          <w:b/>
        </w:rPr>
      </w:pPr>
      <w:r w:rsidRPr="0032743F">
        <w:rPr>
          <w:b/>
        </w:rPr>
        <w:t>ZP/2501/</w:t>
      </w:r>
      <w:r w:rsidR="00AE4321">
        <w:rPr>
          <w:b/>
        </w:rPr>
        <w:t>47</w:t>
      </w:r>
      <w:r w:rsidRPr="0032743F">
        <w:rPr>
          <w:b/>
        </w:rPr>
        <w:t>/</w:t>
      </w:r>
      <w:r w:rsidR="00D00FDC">
        <w:rPr>
          <w:b/>
        </w:rPr>
        <w:t>2</w:t>
      </w:r>
      <w:r w:rsidR="00100C3E">
        <w:rPr>
          <w:b/>
        </w:rPr>
        <w:t>1</w:t>
      </w:r>
    </w:p>
    <w:p w14:paraId="120EAA23" w14:textId="77777777" w:rsidR="004004A8" w:rsidRPr="0032743F" w:rsidRDefault="004004A8" w:rsidP="007F1F9F">
      <w:pPr>
        <w:tabs>
          <w:tab w:val="left" w:pos="1545"/>
        </w:tabs>
        <w:rPr>
          <w:b/>
          <w:u w:val="single"/>
        </w:rPr>
      </w:pPr>
      <w:r w:rsidRPr="0032743F">
        <w:rPr>
          <w:b/>
        </w:rPr>
        <w:tab/>
      </w:r>
    </w:p>
    <w:p w14:paraId="57A1B012" w14:textId="77777777" w:rsidR="004004A8" w:rsidRPr="0032743F" w:rsidRDefault="004004A8" w:rsidP="007F1F9F">
      <w:pPr>
        <w:rPr>
          <w:b/>
          <w:u w:val="single"/>
        </w:rPr>
      </w:pPr>
    </w:p>
    <w:p w14:paraId="70EC7495" w14:textId="77777777" w:rsidR="004004A8" w:rsidRPr="0032743F" w:rsidRDefault="004004A8" w:rsidP="007F1F9F">
      <w:pPr>
        <w:rPr>
          <w:b/>
          <w:u w:val="single"/>
        </w:rPr>
      </w:pPr>
    </w:p>
    <w:p w14:paraId="3A41745C" w14:textId="77777777" w:rsidR="004004A8" w:rsidRPr="0032743F" w:rsidRDefault="004004A8" w:rsidP="007F1F9F">
      <w:pPr>
        <w:rPr>
          <w:b/>
          <w:spacing w:val="40"/>
          <w:u w:val="single"/>
        </w:rPr>
      </w:pPr>
    </w:p>
    <w:p w14:paraId="7C19CD8D" w14:textId="77777777" w:rsidR="004004A8" w:rsidRPr="0032743F" w:rsidRDefault="004004A8" w:rsidP="007F1F9F">
      <w:pPr>
        <w:rPr>
          <w:b/>
          <w:spacing w:val="40"/>
        </w:rPr>
      </w:pPr>
      <w:bookmarkStart w:id="0" w:name="_Ref205610291"/>
      <w:r w:rsidRPr="0032743F">
        <w:rPr>
          <w:b/>
          <w:spacing w:val="40"/>
        </w:rPr>
        <w:t>SPECYFIKACJA</w:t>
      </w:r>
      <w:bookmarkEnd w:id="0"/>
      <w:r w:rsidR="00376E32">
        <w:rPr>
          <w:b/>
          <w:spacing w:val="40"/>
        </w:rPr>
        <w:t xml:space="preserve"> </w:t>
      </w:r>
      <w:r w:rsidRPr="0032743F">
        <w:rPr>
          <w:b/>
          <w:spacing w:val="40"/>
        </w:rPr>
        <w:t>WARUNKÓW  ZAMÓWIENIA</w:t>
      </w:r>
    </w:p>
    <w:p w14:paraId="04EF9C27" w14:textId="77777777" w:rsidR="004004A8" w:rsidRPr="0032743F" w:rsidRDefault="004004A8" w:rsidP="007F1F9F">
      <w:pPr>
        <w:rPr>
          <w:b/>
          <w:spacing w:val="40"/>
        </w:rPr>
      </w:pPr>
      <w:r w:rsidRPr="0032743F">
        <w:rPr>
          <w:b/>
          <w:spacing w:val="40"/>
        </w:rPr>
        <w:t>(SWZ)</w:t>
      </w:r>
    </w:p>
    <w:p w14:paraId="77463671" w14:textId="77777777" w:rsidR="004004A8" w:rsidRPr="0032743F" w:rsidRDefault="004004A8" w:rsidP="007F1F9F">
      <w:pPr>
        <w:rPr>
          <w:b/>
          <w:spacing w:val="40"/>
        </w:rPr>
      </w:pPr>
    </w:p>
    <w:p w14:paraId="5BA388AE" w14:textId="77777777" w:rsidR="004004A8" w:rsidRPr="0032743F" w:rsidRDefault="004004A8" w:rsidP="007F1F9F">
      <w:pPr>
        <w:rPr>
          <w:b/>
          <w:i/>
          <w:spacing w:val="40"/>
        </w:rPr>
      </w:pPr>
    </w:p>
    <w:p w14:paraId="2BBF7053" w14:textId="77777777" w:rsidR="007F1F9F" w:rsidRDefault="004004A8" w:rsidP="007F1F9F">
      <w:r w:rsidRPr="0032743F">
        <w:rPr>
          <w:u w:val="single"/>
        </w:rPr>
        <w:t>ZAMAWIAJĄCY</w:t>
      </w:r>
      <w:r w:rsidRPr="0032743F">
        <w:t xml:space="preserve">:    </w:t>
      </w:r>
      <w:r w:rsidR="00CE6C2A" w:rsidRPr="0032743F">
        <w:t xml:space="preserve"> </w:t>
      </w:r>
    </w:p>
    <w:p w14:paraId="6A44F651" w14:textId="77777777" w:rsidR="004004A8" w:rsidRPr="0032743F" w:rsidRDefault="004004A8" w:rsidP="007F1F9F">
      <w:r w:rsidRPr="0032743F">
        <w:t>SPECJALISTYCZNY  SZPITAL  WOJEWÓDZKI</w:t>
      </w:r>
      <w:r w:rsidR="007F1F9F">
        <w:t xml:space="preserve"> w</w:t>
      </w:r>
      <w:r w:rsidRPr="0032743F">
        <w:t xml:space="preserve"> CIECHANOWIE</w:t>
      </w:r>
    </w:p>
    <w:p w14:paraId="72AA7D48" w14:textId="77777777" w:rsidR="004004A8" w:rsidRPr="0032743F" w:rsidRDefault="004004A8" w:rsidP="007F1F9F">
      <w:r w:rsidRPr="0032743F">
        <w:t>ul. Powstańców Wielkopolskich 2</w:t>
      </w:r>
    </w:p>
    <w:p w14:paraId="119516AA" w14:textId="77777777" w:rsidR="004004A8" w:rsidRPr="0032743F" w:rsidRDefault="00CE6C2A" w:rsidP="007F1F9F">
      <w:pPr>
        <w:ind w:left="0"/>
        <w:rPr>
          <w:i/>
        </w:rPr>
      </w:pPr>
      <w:r w:rsidRPr="0032743F">
        <w:t xml:space="preserve"> </w:t>
      </w:r>
      <w:r w:rsidR="004004A8" w:rsidRPr="0032743F">
        <w:t>06-400 Ciechanów</w:t>
      </w:r>
    </w:p>
    <w:p w14:paraId="1F9333A1" w14:textId="77777777" w:rsidR="004004A8" w:rsidRPr="0032743F" w:rsidRDefault="004004A8" w:rsidP="007F1F9F">
      <w:pPr>
        <w:rPr>
          <w:i/>
        </w:rPr>
      </w:pPr>
    </w:p>
    <w:p w14:paraId="6D305FFB" w14:textId="77777777" w:rsidR="004004A8" w:rsidRPr="0032743F" w:rsidRDefault="004004A8" w:rsidP="007F1F9F">
      <w:pPr>
        <w:rPr>
          <w:i/>
        </w:rPr>
      </w:pPr>
    </w:p>
    <w:p w14:paraId="73DF1EBC" w14:textId="77777777" w:rsidR="004004A8" w:rsidRPr="0032743F" w:rsidRDefault="004004A8" w:rsidP="007F1F9F">
      <w:pPr>
        <w:rPr>
          <w:i/>
        </w:rPr>
      </w:pPr>
    </w:p>
    <w:p w14:paraId="51AB0A8E" w14:textId="66AE2852" w:rsidR="004004A8" w:rsidRPr="0032743F" w:rsidRDefault="004004A8" w:rsidP="007F1F9F">
      <w:pPr>
        <w:rPr>
          <w:u w:val="single"/>
        </w:rPr>
      </w:pPr>
      <w:r w:rsidRPr="0032743F">
        <w:rPr>
          <w:u w:val="single"/>
        </w:rPr>
        <w:t>PRZEDMIOT  ZAMÓWIENIA</w:t>
      </w:r>
    </w:p>
    <w:p w14:paraId="29C0D7F5" w14:textId="77777777" w:rsidR="004004A8" w:rsidRPr="0032743F" w:rsidRDefault="004004A8" w:rsidP="007F1F9F">
      <w:pPr>
        <w:rPr>
          <w:u w:val="single"/>
        </w:rPr>
      </w:pPr>
    </w:p>
    <w:p w14:paraId="66299AD5" w14:textId="23F09114" w:rsidR="00A450A2" w:rsidRDefault="0074514D" w:rsidP="00100C3E">
      <w:pPr>
        <w:tabs>
          <w:tab w:val="left" w:pos="600"/>
          <w:tab w:val="center" w:pos="4736"/>
        </w:tabs>
        <w:ind w:left="142"/>
        <w:rPr>
          <w:b/>
        </w:rPr>
      </w:pPr>
      <w:bookmarkStart w:id="1" w:name="_Hlk67908327"/>
      <w:bookmarkStart w:id="2" w:name="_Hlk33512397"/>
      <w:bookmarkStart w:id="3" w:name="_Hlk524509965"/>
      <w:r>
        <w:rPr>
          <w:b/>
          <w:u w:val="single"/>
        </w:rPr>
        <w:t>Dostawa urządzeń medycznych</w:t>
      </w:r>
      <w:bookmarkEnd w:id="1"/>
      <w:r w:rsidR="00E0788B" w:rsidRPr="00E0788B">
        <w:rPr>
          <w:b/>
        </w:rPr>
        <w:t>.</w:t>
      </w:r>
    </w:p>
    <w:p w14:paraId="5EFA7133" w14:textId="13B90AE6" w:rsidR="00AE4321" w:rsidRDefault="00AE4321" w:rsidP="004050E0">
      <w:pPr>
        <w:pStyle w:val="Akapitzlist"/>
        <w:numPr>
          <w:ilvl w:val="0"/>
          <w:numId w:val="36"/>
        </w:numPr>
        <w:tabs>
          <w:tab w:val="left" w:pos="600"/>
          <w:tab w:val="center" w:pos="4736"/>
        </w:tabs>
        <w:rPr>
          <w:b/>
          <w:sz w:val="18"/>
        </w:rPr>
      </w:pPr>
      <w:r>
        <w:rPr>
          <w:b/>
          <w:sz w:val="18"/>
        </w:rPr>
        <w:t>Rezonansu magnetycznego</w:t>
      </w:r>
    </w:p>
    <w:p w14:paraId="3CE3D7E5" w14:textId="3020CB76" w:rsidR="00AE4321" w:rsidRPr="00AE4321" w:rsidRDefault="00AE4321" w:rsidP="004050E0">
      <w:pPr>
        <w:pStyle w:val="Akapitzlist"/>
        <w:numPr>
          <w:ilvl w:val="0"/>
          <w:numId w:val="36"/>
        </w:numPr>
        <w:tabs>
          <w:tab w:val="left" w:pos="600"/>
          <w:tab w:val="center" w:pos="4736"/>
        </w:tabs>
        <w:rPr>
          <w:b/>
          <w:sz w:val="18"/>
        </w:rPr>
      </w:pPr>
      <w:r>
        <w:rPr>
          <w:b/>
          <w:sz w:val="18"/>
        </w:rPr>
        <w:t>Mammografu cyfrowego</w:t>
      </w:r>
    </w:p>
    <w:bookmarkEnd w:id="2"/>
    <w:p w14:paraId="6525CC7F" w14:textId="47A9E677" w:rsidR="0074024E" w:rsidRPr="00DF7D41" w:rsidRDefault="007F1F9F" w:rsidP="000B713C">
      <w:pPr>
        <w:pStyle w:val="Nagwek8"/>
        <w:numPr>
          <w:ilvl w:val="0"/>
          <w:numId w:val="0"/>
        </w:numPr>
        <w:spacing w:before="0"/>
        <w:ind w:right="0" w:firstLine="142"/>
        <w:rPr>
          <w:sz w:val="18"/>
        </w:rPr>
      </w:pPr>
      <w:r w:rsidRPr="007F1F9F">
        <w:rPr>
          <w:b w:val="0"/>
          <w:bCs/>
          <w:sz w:val="18"/>
        </w:rPr>
        <w:t>Postępowanie</w:t>
      </w:r>
      <w:r w:rsidR="0074024E" w:rsidRPr="007F1F9F">
        <w:rPr>
          <w:b w:val="0"/>
          <w:bCs/>
          <w:sz w:val="18"/>
        </w:rPr>
        <w:t xml:space="preserve"> ogłoszon</w:t>
      </w:r>
      <w:r w:rsidRPr="007F1F9F">
        <w:rPr>
          <w:b w:val="0"/>
          <w:bCs/>
          <w:sz w:val="18"/>
        </w:rPr>
        <w:t>e</w:t>
      </w:r>
      <w:r w:rsidR="0074024E" w:rsidRPr="007F1F9F">
        <w:rPr>
          <w:b w:val="0"/>
          <w:bCs/>
          <w:sz w:val="18"/>
        </w:rPr>
        <w:t xml:space="preserve"> w </w:t>
      </w:r>
      <w:r w:rsidR="00100C3E">
        <w:rPr>
          <w:b w:val="0"/>
          <w:bCs/>
          <w:sz w:val="18"/>
        </w:rPr>
        <w:t>DUUE</w:t>
      </w:r>
      <w:r w:rsidRPr="007F1F9F">
        <w:rPr>
          <w:b w:val="0"/>
          <w:bCs/>
          <w:sz w:val="18"/>
        </w:rPr>
        <w:t xml:space="preserve"> </w:t>
      </w:r>
      <w:r w:rsidR="00DF7D41" w:rsidRPr="00DF7D41">
        <w:rPr>
          <w:sz w:val="18"/>
        </w:rPr>
        <w:t>2021/S 091-234952</w:t>
      </w:r>
      <w:r w:rsidR="0074024E" w:rsidRPr="007F1F9F">
        <w:rPr>
          <w:sz w:val="18"/>
          <w:highlight w:val="yellow"/>
        </w:rPr>
        <w:t xml:space="preserve"> </w:t>
      </w:r>
      <w:r w:rsidR="0074024E" w:rsidRPr="00DF7D41">
        <w:rPr>
          <w:b w:val="0"/>
          <w:bCs/>
          <w:sz w:val="18"/>
        </w:rPr>
        <w:t>w dniu</w:t>
      </w:r>
      <w:r w:rsidR="00DF7D41" w:rsidRPr="00DF7D41">
        <w:rPr>
          <w:b w:val="0"/>
          <w:bCs/>
          <w:sz w:val="18"/>
        </w:rPr>
        <w:t xml:space="preserve"> </w:t>
      </w:r>
      <w:r w:rsidR="00DF7D41" w:rsidRPr="00DF7D41">
        <w:rPr>
          <w:sz w:val="18"/>
        </w:rPr>
        <w:t>11.05</w:t>
      </w:r>
      <w:r w:rsidR="00DF7D41" w:rsidRPr="00DF7D41">
        <w:rPr>
          <w:b w:val="0"/>
          <w:bCs/>
          <w:sz w:val="18"/>
        </w:rPr>
        <w:t>.</w:t>
      </w:r>
      <w:r w:rsidR="0074024E" w:rsidRPr="00DF7D41">
        <w:rPr>
          <w:sz w:val="18"/>
        </w:rPr>
        <w:t>202</w:t>
      </w:r>
      <w:r w:rsidR="00A450A2" w:rsidRPr="00DF7D41">
        <w:rPr>
          <w:sz w:val="18"/>
        </w:rPr>
        <w:t>1</w:t>
      </w:r>
      <w:r w:rsidR="0074024E" w:rsidRPr="00DF7D41">
        <w:rPr>
          <w:sz w:val="18"/>
        </w:rPr>
        <w:t xml:space="preserve"> r.</w:t>
      </w:r>
    </w:p>
    <w:p w14:paraId="76230C49" w14:textId="77777777" w:rsidR="0074024E" w:rsidRPr="005C298C" w:rsidRDefault="007F1F9F" w:rsidP="007F1F9F">
      <w:pPr>
        <w:pStyle w:val="Nagwek8"/>
        <w:numPr>
          <w:ilvl w:val="0"/>
          <w:numId w:val="0"/>
        </w:numPr>
        <w:spacing w:before="0"/>
        <w:ind w:right="0" w:firstLine="142"/>
        <w:rPr>
          <w:sz w:val="18"/>
        </w:rPr>
      </w:pPr>
      <w:r>
        <w:rPr>
          <w:b w:val="0"/>
          <w:bCs/>
          <w:sz w:val="18"/>
        </w:rPr>
        <w:t xml:space="preserve">Dokumenty zamówienia </w:t>
      </w:r>
      <w:r w:rsidR="0074024E" w:rsidRPr="005C298C">
        <w:rPr>
          <w:b w:val="0"/>
          <w:bCs/>
          <w:sz w:val="18"/>
        </w:rPr>
        <w:t>opublikowan</w:t>
      </w:r>
      <w:r>
        <w:rPr>
          <w:b w:val="0"/>
          <w:bCs/>
          <w:sz w:val="18"/>
        </w:rPr>
        <w:t>e</w:t>
      </w:r>
      <w:r w:rsidR="0074024E" w:rsidRPr="005C298C">
        <w:rPr>
          <w:b w:val="0"/>
          <w:bCs/>
          <w:sz w:val="18"/>
        </w:rPr>
        <w:t xml:space="preserve"> </w:t>
      </w:r>
      <w:r w:rsidR="00A450A2">
        <w:rPr>
          <w:b w:val="0"/>
          <w:bCs/>
          <w:sz w:val="18"/>
        </w:rPr>
        <w:t>w portalu zakupowym</w:t>
      </w:r>
      <w:r w:rsidR="0074024E" w:rsidRPr="005C298C">
        <w:rPr>
          <w:b w:val="0"/>
          <w:bCs/>
          <w:sz w:val="18"/>
        </w:rPr>
        <w:t xml:space="preserve"> zamawiającego</w:t>
      </w:r>
      <w:r>
        <w:rPr>
          <w:b w:val="0"/>
          <w:bCs/>
          <w:sz w:val="18"/>
        </w:rPr>
        <w:t xml:space="preserve"> </w:t>
      </w:r>
    </w:p>
    <w:bookmarkEnd w:id="3"/>
    <w:p w14:paraId="399B38CB" w14:textId="77777777" w:rsidR="0074024E" w:rsidRPr="005C298C" w:rsidRDefault="007F1F9F" w:rsidP="007F1F9F">
      <w:pPr>
        <w:ind w:left="0" w:firstLine="142"/>
        <w:rPr>
          <w:b/>
          <w:bCs/>
        </w:rPr>
      </w:pPr>
      <w:r>
        <w:fldChar w:fldCharType="begin"/>
      </w:r>
      <w:r>
        <w:instrText xml:space="preserve"> HYPERLINK "</w:instrText>
      </w:r>
      <w:r w:rsidRPr="007F1F9F">
        <w:instrText>https://zamowienia.szpitalciechanow.com.pl/</w:instrText>
      </w:r>
      <w:r>
        <w:instrText xml:space="preserve">" </w:instrText>
      </w:r>
      <w:r>
        <w:fldChar w:fldCharType="separate"/>
      </w:r>
      <w:r w:rsidRPr="00B22CB3">
        <w:rPr>
          <w:rStyle w:val="Hipercze"/>
        </w:rPr>
        <w:t>https://zamowienia.szpitalciechanow.com.pl/</w:t>
      </w:r>
      <w:r>
        <w:fldChar w:fldCharType="end"/>
      </w:r>
      <w:r w:rsidR="00A450A2">
        <w:t xml:space="preserve"> </w:t>
      </w:r>
    </w:p>
    <w:p w14:paraId="12DE895C" w14:textId="77777777" w:rsidR="004004A8" w:rsidRPr="0032743F" w:rsidRDefault="004004A8" w:rsidP="007F1F9F">
      <w:pPr>
        <w:rPr>
          <w:b/>
        </w:rPr>
      </w:pPr>
    </w:p>
    <w:p w14:paraId="7E483814" w14:textId="77777777" w:rsidR="004004A8" w:rsidRPr="0032743F" w:rsidRDefault="004004A8" w:rsidP="007F1F9F">
      <w:pPr>
        <w:rPr>
          <w:b/>
        </w:rPr>
      </w:pPr>
    </w:p>
    <w:p w14:paraId="339C572B" w14:textId="77777777" w:rsidR="004004A8" w:rsidRPr="0032743F" w:rsidRDefault="004004A8" w:rsidP="007F1F9F">
      <w:pPr>
        <w:ind w:right="-143"/>
        <w:rPr>
          <w:b/>
        </w:rPr>
      </w:pPr>
    </w:p>
    <w:p w14:paraId="0FC8E8DC" w14:textId="77777777" w:rsidR="005D114C" w:rsidRPr="0032743F" w:rsidRDefault="005D114C" w:rsidP="007F1F9F">
      <w:pPr>
        <w:ind w:right="-143"/>
        <w:rPr>
          <w:b/>
        </w:rPr>
      </w:pPr>
    </w:p>
    <w:p w14:paraId="299A0A67" w14:textId="77777777" w:rsidR="005D114C" w:rsidRPr="0032743F" w:rsidRDefault="005D114C" w:rsidP="007F1F9F">
      <w:pPr>
        <w:ind w:right="-143"/>
        <w:rPr>
          <w:b/>
        </w:rPr>
      </w:pPr>
    </w:p>
    <w:p w14:paraId="158DDA07" w14:textId="77777777" w:rsidR="004004A8" w:rsidRPr="0032743F" w:rsidRDefault="00A450A2" w:rsidP="007F1F9F">
      <w:r w:rsidRPr="00A450A2">
        <w:rPr>
          <w:u w:val="single"/>
        </w:rPr>
        <w:t>TRYB UDZIELENIA ZAMÓWIENIA:</w:t>
      </w:r>
      <w:r w:rsidRPr="00A450A2">
        <w:t xml:space="preserve"> </w:t>
      </w:r>
      <w:r>
        <w:t xml:space="preserve"> </w:t>
      </w:r>
      <w:r w:rsidR="00CC44DB">
        <w:rPr>
          <w:b/>
          <w:bCs/>
        </w:rPr>
        <w:t>przetarg nieograniczony</w:t>
      </w:r>
    </w:p>
    <w:p w14:paraId="7DF1F264" w14:textId="77777777" w:rsidR="004004A8" w:rsidRPr="0032743F" w:rsidRDefault="004004A8" w:rsidP="007F1F9F"/>
    <w:p w14:paraId="45ECDAD7" w14:textId="77777777" w:rsidR="004004A8" w:rsidRPr="0032743F" w:rsidRDefault="004004A8" w:rsidP="007F1F9F"/>
    <w:p w14:paraId="2A945554" w14:textId="77777777" w:rsidR="004004A8" w:rsidRPr="0032743F" w:rsidRDefault="004004A8" w:rsidP="007F1F9F"/>
    <w:p w14:paraId="179A4E96" w14:textId="77777777" w:rsidR="004004A8" w:rsidRPr="0032743F" w:rsidRDefault="004004A8" w:rsidP="007F1F9F"/>
    <w:p w14:paraId="33B952E0" w14:textId="0837B877" w:rsidR="00052765" w:rsidRDefault="00052765" w:rsidP="00875BB5"/>
    <w:p w14:paraId="67AD3656" w14:textId="77777777" w:rsidR="00052765" w:rsidRDefault="00052765" w:rsidP="007F1F9F"/>
    <w:p w14:paraId="7B0A6EB6" w14:textId="6B3C5D2D" w:rsidR="00052765" w:rsidRPr="0032743F" w:rsidRDefault="00052765" w:rsidP="007F1F9F">
      <w:r>
        <w:t xml:space="preserve">Ciechanów, </w:t>
      </w:r>
      <w:r w:rsidR="003F49FD">
        <w:t>24.</w:t>
      </w:r>
      <w:r w:rsidR="00FD424A">
        <w:t>05</w:t>
      </w:r>
      <w:r>
        <w:t>.2021 r.</w:t>
      </w:r>
    </w:p>
    <w:p w14:paraId="5A46246B" w14:textId="77777777" w:rsidR="004004A8" w:rsidRPr="0032743F" w:rsidRDefault="004004A8" w:rsidP="007F1F9F"/>
    <w:p w14:paraId="4FEFF0B7" w14:textId="77777777" w:rsidR="004004A8" w:rsidRPr="0032743F" w:rsidRDefault="004004A8" w:rsidP="007F1F9F"/>
    <w:p w14:paraId="42F28023" w14:textId="77777777" w:rsidR="004004A8" w:rsidRPr="0032743F" w:rsidRDefault="004004A8" w:rsidP="007F1F9F"/>
    <w:p w14:paraId="6C2A8884" w14:textId="77777777" w:rsidR="0060793A" w:rsidRPr="0032743F" w:rsidRDefault="0060793A" w:rsidP="007F1F9F"/>
    <w:p w14:paraId="36C42CEF" w14:textId="189C5D19" w:rsidR="0060793A" w:rsidRPr="0032743F" w:rsidRDefault="00DE3DC2" w:rsidP="007F1F9F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41AC54BC" wp14:editId="0B3B832C">
                <wp:simplePos x="0" y="0"/>
                <wp:positionH relativeFrom="page">
                  <wp:posOffset>900430</wp:posOffset>
                </wp:positionH>
                <wp:positionV relativeFrom="page">
                  <wp:posOffset>6289040</wp:posOffset>
                </wp:positionV>
                <wp:extent cx="2439035" cy="2191385"/>
                <wp:effectExtent l="0" t="0" r="0" b="0"/>
                <wp:wrapNone/>
                <wp:docPr id="1" name="Grup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39035" cy="2191385"/>
                          <a:chOff x="1072" y="5868"/>
                          <a:chExt cx="3841" cy="3451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2" y="5918"/>
                            <a:ext cx="2422" cy="2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0" y="5868"/>
                            <a:ext cx="3213" cy="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7" y="7692"/>
                            <a:ext cx="2219" cy="1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504888" id="Grupa 1" o:spid="_x0000_s1026" style="position:absolute;margin-left:70.9pt;margin-top:495.2pt;width:192.05pt;height:172.55pt;z-index:-251657216;mso-position-horizontal-relative:page;mso-position-vertical-relative:page" coordorigin="1072,5868" coordsize="3841,34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072;top:5918;width:2422;height:2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">
                  <v:imagedata r:id="rId11" o:title=""/>
                </v:shape>
                <v:shape id="Picture 4" o:spid="_x0000_s1028" type="#_x0000_t75" style="position:absolute;left:1700;top:5868;width:3213;height:1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">
                  <v:imagedata r:id="rId12" o:title=""/>
                </v:shape>
                <v:shape id="Picture 5" o:spid="_x0000_s1029" type="#_x0000_t75" style="position:absolute;left:1107;top:7692;width:2219;height:1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">
                  <v:imagedata r:id="rId13" o:title=""/>
                </v:shape>
                <w10:wrap anchorx="page" anchory="page"/>
              </v:group>
            </w:pict>
          </mc:Fallback>
        </mc:AlternateContent>
      </w:r>
    </w:p>
    <w:p w14:paraId="1EFCA5C4" w14:textId="05CF7BB7" w:rsidR="0060793A" w:rsidRDefault="0060793A" w:rsidP="007F1F9F"/>
    <w:p w14:paraId="03C9D268" w14:textId="709998B9" w:rsidR="003F49FD" w:rsidRDefault="003F49FD" w:rsidP="007F1F9F"/>
    <w:p w14:paraId="4F84F335" w14:textId="3A7317CA" w:rsidR="003F49FD" w:rsidRDefault="003F49FD" w:rsidP="007F1F9F"/>
    <w:p w14:paraId="6C646A8F" w14:textId="6358E968" w:rsidR="003F49FD" w:rsidRDefault="003F49FD" w:rsidP="007F1F9F"/>
    <w:p w14:paraId="64FF258D" w14:textId="2B508C35" w:rsidR="003F49FD" w:rsidRDefault="003F49FD" w:rsidP="007F1F9F"/>
    <w:p w14:paraId="4C1F9C01" w14:textId="73B0A887" w:rsidR="003F49FD" w:rsidRDefault="003F49FD" w:rsidP="007F1F9F"/>
    <w:p w14:paraId="5B3E3EE6" w14:textId="7DFFE122" w:rsidR="003F49FD" w:rsidRDefault="003F49FD" w:rsidP="007F1F9F"/>
    <w:p w14:paraId="5C6CBE8D" w14:textId="52D701F6" w:rsidR="003F49FD" w:rsidRDefault="003F49FD" w:rsidP="007F1F9F"/>
    <w:p w14:paraId="1D7312EF" w14:textId="62AA291F" w:rsidR="003F49FD" w:rsidRDefault="003F49FD" w:rsidP="007F1F9F"/>
    <w:p w14:paraId="34F88359" w14:textId="3CD3B530" w:rsidR="003F49FD" w:rsidRDefault="003F49FD" w:rsidP="007F1F9F"/>
    <w:p w14:paraId="20DAD3B2" w14:textId="05F824AA" w:rsidR="003F49FD" w:rsidRDefault="003F49FD" w:rsidP="007F1F9F"/>
    <w:p w14:paraId="1BA34ECC" w14:textId="6312B50F" w:rsidR="003F49FD" w:rsidRDefault="003F49FD" w:rsidP="007F1F9F"/>
    <w:p w14:paraId="5FB8EF31" w14:textId="77777777" w:rsidR="003F49FD" w:rsidRPr="0032743F" w:rsidRDefault="003F49FD" w:rsidP="007F1F9F"/>
    <w:p w14:paraId="5D701AFB" w14:textId="77777777" w:rsidR="0060793A" w:rsidRPr="0032743F" w:rsidRDefault="0060793A" w:rsidP="007F1F9F"/>
    <w:p w14:paraId="30C7F3AA" w14:textId="77777777" w:rsidR="00114AC4" w:rsidRPr="0032743F" w:rsidRDefault="00114AC4" w:rsidP="007F1F9F"/>
    <w:p w14:paraId="01DB8A7E" w14:textId="77777777" w:rsidR="0063739B" w:rsidRPr="0032743F" w:rsidRDefault="0063739B" w:rsidP="007F1F9F"/>
    <w:p w14:paraId="5E5CAD0F" w14:textId="77777777" w:rsidR="0063739B" w:rsidRPr="0032743F" w:rsidRDefault="0063739B" w:rsidP="007F1F9F"/>
    <w:p w14:paraId="2467F584" w14:textId="77777777" w:rsidR="0063739B" w:rsidRPr="0032743F" w:rsidRDefault="0063739B" w:rsidP="007F1F9F"/>
    <w:p w14:paraId="434283FF" w14:textId="77777777" w:rsidR="0063739B" w:rsidRPr="0032743F" w:rsidRDefault="0063739B" w:rsidP="007F1F9F"/>
    <w:p w14:paraId="69CEAC92" w14:textId="77777777" w:rsidR="0063739B" w:rsidRPr="0032743F" w:rsidRDefault="0063739B" w:rsidP="007F1F9F"/>
    <w:p w14:paraId="38BF3C33" w14:textId="77777777" w:rsidR="0063739B" w:rsidRPr="0032743F" w:rsidRDefault="0063739B" w:rsidP="007F1F9F"/>
    <w:p w14:paraId="4A2A6B9A" w14:textId="77777777" w:rsidR="00206B1E" w:rsidRDefault="00206B1E" w:rsidP="007F1F9F"/>
    <w:p w14:paraId="586ECD62" w14:textId="77777777" w:rsidR="00206B1E" w:rsidRDefault="00206B1E" w:rsidP="007F1F9F"/>
    <w:p w14:paraId="2DCA0BA8" w14:textId="77777777" w:rsidR="004004A8" w:rsidRPr="0032743F" w:rsidRDefault="004004A8" w:rsidP="007F1F9F">
      <w:pPr>
        <w:pStyle w:val="Nagwek8"/>
        <w:numPr>
          <w:ilvl w:val="0"/>
          <w:numId w:val="0"/>
        </w:numPr>
        <w:spacing w:before="0"/>
        <w:rPr>
          <w:sz w:val="18"/>
        </w:rPr>
      </w:pPr>
      <w:r w:rsidRPr="0032743F">
        <w:rPr>
          <w:sz w:val="18"/>
        </w:rPr>
        <w:lastRenderedPageBreak/>
        <w:t>SPIS TREŚCI</w:t>
      </w:r>
    </w:p>
    <w:p w14:paraId="6C2C0684" w14:textId="4EDA0C93" w:rsidR="0046235D" w:rsidRDefault="004004A8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r w:rsidRPr="0032743F">
        <w:rPr>
          <w:sz w:val="18"/>
          <w:szCs w:val="18"/>
        </w:rPr>
        <w:fldChar w:fldCharType="begin"/>
      </w:r>
      <w:r w:rsidRPr="0032743F">
        <w:rPr>
          <w:sz w:val="18"/>
          <w:szCs w:val="18"/>
        </w:rPr>
        <w:instrText xml:space="preserve"> TOC \o "1-3" \h \z \u </w:instrText>
      </w:r>
      <w:r w:rsidRPr="0032743F">
        <w:rPr>
          <w:sz w:val="18"/>
          <w:szCs w:val="18"/>
        </w:rPr>
        <w:fldChar w:fldCharType="separate"/>
      </w:r>
      <w:hyperlink w:anchor="_Toc70415379" w:history="1">
        <w:r w:rsidR="0046235D" w:rsidRPr="00850626">
          <w:rPr>
            <w:rStyle w:val="Hipercze"/>
            <w:noProof/>
          </w:rPr>
          <w:t>I. Nazwa oraz adres zamawiającego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_Toc70415379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3</w:t>
        </w:r>
        <w:r w:rsidR="0046235D">
          <w:rPr>
            <w:noProof/>
            <w:webHidden/>
          </w:rPr>
          <w:fldChar w:fldCharType="end"/>
        </w:r>
      </w:hyperlink>
    </w:p>
    <w:p w14:paraId="7002D40F" w14:textId="1A7FD57B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0" w:history="1">
        <w:r w:rsidR="0046235D" w:rsidRPr="00850626">
          <w:rPr>
            <w:rStyle w:val="Hipercze"/>
            <w:noProof/>
          </w:rPr>
          <w:t>II.  Adres strony internetowej, na której udostępniane będą zmiany i wyjaśnienia treści SWZ oraz inne dokumenty zamówienia bezpośrednio związane z postępowaniem o udzielenie zamówienia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_Toc70415380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3</w:t>
        </w:r>
        <w:r w:rsidR="0046235D">
          <w:rPr>
            <w:noProof/>
            <w:webHidden/>
          </w:rPr>
          <w:fldChar w:fldCharType="end"/>
        </w:r>
      </w:hyperlink>
    </w:p>
    <w:p w14:paraId="378E490C" w14:textId="309FCFF4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1" w:history="1">
        <w:r w:rsidR="0046235D" w:rsidRPr="00850626">
          <w:rPr>
            <w:rStyle w:val="Hipercze"/>
            <w:noProof/>
          </w:rPr>
          <w:t>III.  Tryb udzielenia zamówienia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_Toc70415381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3</w:t>
        </w:r>
        <w:r w:rsidR="0046235D">
          <w:rPr>
            <w:noProof/>
            <w:webHidden/>
          </w:rPr>
          <w:fldChar w:fldCharType="end"/>
        </w:r>
      </w:hyperlink>
    </w:p>
    <w:p w14:paraId="6895261A" w14:textId="689791D5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2" w:history="1">
        <w:r w:rsidR="0046235D" w:rsidRPr="00850626">
          <w:rPr>
            <w:rStyle w:val="Hipercze"/>
            <w:i/>
            <w:noProof/>
          </w:rPr>
          <w:t>IV.  Opis przedmiotu zamówienia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_Toc70415382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3</w:t>
        </w:r>
        <w:r w:rsidR="0046235D">
          <w:rPr>
            <w:noProof/>
            <w:webHidden/>
          </w:rPr>
          <w:fldChar w:fldCharType="end"/>
        </w:r>
      </w:hyperlink>
    </w:p>
    <w:p w14:paraId="3CE39DFE" w14:textId="572B3768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3" w:history="1">
        <w:r w:rsidR="0046235D" w:rsidRPr="00850626">
          <w:rPr>
            <w:rStyle w:val="Hipercze"/>
            <w:i/>
            <w:noProof/>
          </w:rPr>
          <w:t>V.  Informacja o przedmiotowych środkach dowodowych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_Toc70415383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4</w:t>
        </w:r>
        <w:r w:rsidR="0046235D">
          <w:rPr>
            <w:noProof/>
            <w:webHidden/>
          </w:rPr>
          <w:fldChar w:fldCharType="end"/>
        </w:r>
      </w:hyperlink>
    </w:p>
    <w:p w14:paraId="0330FE5B" w14:textId="0FF7965E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4" w:history="1">
        <w:r w:rsidR="0046235D" w:rsidRPr="00850626">
          <w:rPr>
            <w:rStyle w:val="Hipercze"/>
            <w:rFonts w:eastAsia="Calibri"/>
            <w:noProof/>
            <w:snapToGrid w:val="0"/>
            <w:lang w:eastAsia="en-US"/>
          </w:rPr>
          <w:t>Dokumenty winny być zostały złożone w formie umożliwiającej zamawiającemu łatwą weryfikację spełnienia poszczególnych wymogów, np. poprzez oznaczenie w treści dokumentów (kolory, odnośniki, komentarze itp.) pozycji z zał. nr 2a)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_Toc70415384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4</w:t>
        </w:r>
        <w:r w:rsidR="0046235D">
          <w:rPr>
            <w:noProof/>
            <w:webHidden/>
          </w:rPr>
          <w:fldChar w:fldCharType="end"/>
        </w:r>
      </w:hyperlink>
    </w:p>
    <w:p w14:paraId="099A9DD0" w14:textId="29BEE379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5" w:history="1">
        <w:r w:rsidR="0046235D" w:rsidRPr="00850626">
          <w:rPr>
            <w:rStyle w:val="Hipercze"/>
            <w:i/>
            <w:noProof/>
          </w:rPr>
          <w:t>VI. Termin wykonania zamówienia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_Toc70415385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4</w:t>
        </w:r>
        <w:r w:rsidR="0046235D">
          <w:rPr>
            <w:noProof/>
            <w:webHidden/>
          </w:rPr>
          <w:fldChar w:fldCharType="end"/>
        </w:r>
      </w:hyperlink>
    </w:p>
    <w:p w14:paraId="0BA4E340" w14:textId="1D5CEDDB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6" w:history="1">
        <w:r w:rsidR="0046235D" w:rsidRPr="00850626">
          <w:rPr>
            <w:rStyle w:val="Hipercze"/>
            <w:i/>
            <w:noProof/>
          </w:rPr>
          <w:t>VII. Podstawy wykluczenia, o których mowa w art. 108 ustawy PZP.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_Toc70415386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4</w:t>
        </w:r>
        <w:r w:rsidR="0046235D">
          <w:rPr>
            <w:noProof/>
            <w:webHidden/>
          </w:rPr>
          <w:fldChar w:fldCharType="end"/>
        </w:r>
      </w:hyperlink>
    </w:p>
    <w:p w14:paraId="4FAEB893" w14:textId="3BE2274D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7" w:history="1">
        <w:r w:rsidR="0046235D" w:rsidRPr="00850626">
          <w:rPr>
            <w:rStyle w:val="Hipercze"/>
            <w:i/>
            <w:noProof/>
          </w:rPr>
          <w:t>VIII.  Informacja o warunkach udziału w postępowaniu o udzielenie zamówienia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_Toc70415387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4</w:t>
        </w:r>
        <w:r w:rsidR="0046235D">
          <w:rPr>
            <w:noProof/>
            <w:webHidden/>
          </w:rPr>
          <w:fldChar w:fldCharType="end"/>
        </w:r>
      </w:hyperlink>
    </w:p>
    <w:p w14:paraId="7CEBC208" w14:textId="22A03B12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8" w:history="1">
        <w:r w:rsidR="0046235D" w:rsidRPr="00850626">
          <w:rPr>
            <w:rStyle w:val="Hipercze"/>
            <w:i/>
            <w:noProof/>
          </w:rPr>
          <w:t>IX.  Wykaz podmiotowych środków dowodowych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_Toc70415388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4</w:t>
        </w:r>
        <w:r w:rsidR="0046235D">
          <w:rPr>
            <w:noProof/>
            <w:webHidden/>
          </w:rPr>
          <w:fldChar w:fldCharType="end"/>
        </w:r>
      </w:hyperlink>
    </w:p>
    <w:p w14:paraId="7B7FB606" w14:textId="3999C6F4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89" w:history="1">
        <w:r w:rsidR="0046235D" w:rsidRPr="00850626">
          <w:rPr>
            <w:rStyle w:val="Hipercze"/>
            <w:i/>
            <w:noProof/>
          </w:rPr>
          <w:t>X.  Informacje o środkach komunikacji elektronicznej, przy użyciu których zamawiający będzie komunikował się z wykonawcami, oraz informacje o wymaganiach technicznych i organizacyjnych sporządzania, wysyłania i odbierania korespondencji elektronicznej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_Toc70415389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5</w:t>
        </w:r>
        <w:r w:rsidR="0046235D">
          <w:rPr>
            <w:noProof/>
            <w:webHidden/>
          </w:rPr>
          <w:fldChar w:fldCharType="end"/>
        </w:r>
      </w:hyperlink>
    </w:p>
    <w:p w14:paraId="6D76ED9A" w14:textId="4AF8CC88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0" w:history="1">
        <w:r w:rsidR="0046235D" w:rsidRPr="00850626">
          <w:rPr>
            <w:rStyle w:val="Hipercze"/>
            <w:i/>
            <w:noProof/>
          </w:rPr>
          <w:t>XI.  Informacje o sposobie komunikowania się zamawiającego z wykonawcami w inny sposób niż przy użyciu środków komunikacji elektronicznej, w tym w przypadku zaistnienia jednej z sytuacji określonych w art. 65 ust. 1, art. 66 i art. 69;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_Toc70415390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6</w:t>
        </w:r>
        <w:r w:rsidR="0046235D">
          <w:rPr>
            <w:noProof/>
            <w:webHidden/>
          </w:rPr>
          <w:fldChar w:fldCharType="end"/>
        </w:r>
      </w:hyperlink>
    </w:p>
    <w:p w14:paraId="06861CAB" w14:textId="23692E5F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1" w:history="1">
        <w:r w:rsidR="0046235D" w:rsidRPr="00850626">
          <w:rPr>
            <w:rStyle w:val="Hipercze"/>
            <w:i/>
            <w:noProof/>
          </w:rPr>
          <w:t>XII.  Wskazanie osób uprawnionych do komunikowania się z wykonawcami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_Toc70415391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6</w:t>
        </w:r>
        <w:r w:rsidR="0046235D">
          <w:rPr>
            <w:noProof/>
            <w:webHidden/>
          </w:rPr>
          <w:fldChar w:fldCharType="end"/>
        </w:r>
      </w:hyperlink>
    </w:p>
    <w:p w14:paraId="62067900" w14:textId="3F7B6D79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2" w:history="1">
        <w:r w:rsidR="0046235D" w:rsidRPr="00850626">
          <w:rPr>
            <w:rStyle w:val="Hipercze"/>
            <w:i/>
            <w:noProof/>
          </w:rPr>
          <w:t>XIII.  Termin związania ofertą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_Toc70415392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6</w:t>
        </w:r>
        <w:r w:rsidR="0046235D">
          <w:rPr>
            <w:noProof/>
            <w:webHidden/>
          </w:rPr>
          <w:fldChar w:fldCharType="end"/>
        </w:r>
      </w:hyperlink>
    </w:p>
    <w:p w14:paraId="2D5CEDA3" w14:textId="5692047E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3" w:history="1">
        <w:r w:rsidR="0046235D" w:rsidRPr="00850626">
          <w:rPr>
            <w:rStyle w:val="Hipercze"/>
            <w:i/>
            <w:noProof/>
          </w:rPr>
          <w:t>XIV.  Opis sposobu przygotowywania oferty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_Toc70415393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6</w:t>
        </w:r>
        <w:r w:rsidR="0046235D">
          <w:rPr>
            <w:noProof/>
            <w:webHidden/>
          </w:rPr>
          <w:fldChar w:fldCharType="end"/>
        </w:r>
      </w:hyperlink>
    </w:p>
    <w:p w14:paraId="61154A9F" w14:textId="6C14F691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4" w:history="1">
        <w:r w:rsidR="0046235D" w:rsidRPr="00850626">
          <w:rPr>
            <w:rStyle w:val="Hipercze"/>
            <w:i/>
            <w:noProof/>
          </w:rPr>
          <w:t>XV.  Sposób oraz termin składania ofert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_Toc70415394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6</w:t>
        </w:r>
        <w:r w:rsidR="0046235D">
          <w:rPr>
            <w:noProof/>
            <w:webHidden/>
          </w:rPr>
          <w:fldChar w:fldCharType="end"/>
        </w:r>
      </w:hyperlink>
    </w:p>
    <w:p w14:paraId="08DCAFC0" w14:textId="7E8C80B5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5" w:history="1">
        <w:r w:rsidR="0046235D" w:rsidRPr="00850626">
          <w:rPr>
            <w:rStyle w:val="Hipercze"/>
            <w:i/>
            <w:noProof/>
          </w:rPr>
          <w:t>XVI.  Termin otwarcia ofert;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_Toc70415395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7</w:t>
        </w:r>
        <w:r w:rsidR="0046235D">
          <w:rPr>
            <w:noProof/>
            <w:webHidden/>
          </w:rPr>
          <w:fldChar w:fldCharType="end"/>
        </w:r>
      </w:hyperlink>
    </w:p>
    <w:p w14:paraId="154F0124" w14:textId="0177AB0D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6" w:history="1">
        <w:r w:rsidR="0046235D" w:rsidRPr="00850626">
          <w:rPr>
            <w:rStyle w:val="Hipercze"/>
            <w:i/>
            <w:noProof/>
          </w:rPr>
          <w:t>XVII.  Sposób obliczenia ceny;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_Toc70415396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7</w:t>
        </w:r>
        <w:r w:rsidR="0046235D">
          <w:rPr>
            <w:noProof/>
            <w:webHidden/>
          </w:rPr>
          <w:fldChar w:fldCharType="end"/>
        </w:r>
      </w:hyperlink>
    </w:p>
    <w:p w14:paraId="12EB71E3" w14:textId="32363C14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7" w:history="1">
        <w:r w:rsidR="0046235D" w:rsidRPr="00850626">
          <w:rPr>
            <w:rStyle w:val="Hipercze"/>
            <w:i/>
            <w:noProof/>
          </w:rPr>
          <w:t>XVIII.  Opis kryteriów oceny ofert, wraz z podaniem wag tych kryteriów i sposobu oceny ofert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_Toc70415397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7</w:t>
        </w:r>
        <w:r w:rsidR="0046235D">
          <w:rPr>
            <w:noProof/>
            <w:webHidden/>
          </w:rPr>
          <w:fldChar w:fldCharType="end"/>
        </w:r>
      </w:hyperlink>
    </w:p>
    <w:p w14:paraId="6D7CC098" w14:textId="0531AB40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8" w:history="1">
        <w:r w:rsidR="0046235D" w:rsidRPr="00850626">
          <w:rPr>
            <w:rStyle w:val="Hipercze"/>
            <w:i/>
            <w:noProof/>
          </w:rPr>
          <w:t>XIX.  Informacje o formalnościach, jakie muszą zostać dopełnione po wyborze oferty w celu zawarcia umowy w sprawie zamówienia publicznego;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_Toc70415398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8</w:t>
        </w:r>
        <w:r w:rsidR="0046235D">
          <w:rPr>
            <w:noProof/>
            <w:webHidden/>
          </w:rPr>
          <w:fldChar w:fldCharType="end"/>
        </w:r>
      </w:hyperlink>
    </w:p>
    <w:p w14:paraId="65F56AB9" w14:textId="17396233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399" w:history="1">
        <w:r w:rsidR="0046235D" w:rsidRPr="00850626">
          <w:rPr>
            <w:rStyle w:val="Hipercze"/>
            <w:i/>
            <w:noProof/>
          </w:rPr>
          <w:t>XX.  Projektowane postanowienia umowy w sprawie zamówienia publicznego, które zostaną wprowadzone do umowy w sprawie zamówienia publicznego;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_Toc70415399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8</w:t>
        </w:r>
        <w:r w:rsidR="0046235D">
          <w:rPr>
            <w:noProof/>
            <w:webHidden/>
          </w:rPr>
          <w:fldChar w:fldCharType="end"/>
        </w:r>
      </w:hyperlink>
    </w:p>
    <w:p w14:paraId="130C1D71" w14:textId="2FDA2BAA" w:rsidR="0046235D" w:rsidRDefault="00534129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</w:rPr>
      </w:pPr>
      <w:hyperlink w:anchor="_Toc70415400" w:history="1">
        <w:r w:rsidR="0046235D" w:rsidRPr="00850626">
          <w:rPr>
            <w:rStyle w:val="Hipercze"/>
            <w:i/>
            <w:noProof/>
          </w:rPr>
          <w:t>XXI.  Pouczenie o środkach ochrony prawnej przysługujących wykonawcy.</w:t>
        </w:r>
        <w:r w:rsidR="0046235D">
          <w:rPr>
            <w:noProof/>
            <w:webHidden/>
          </w:rPr>
          <w:tab/>
        </w:r>
        <w:r w:rsidR="0046235D">
          <w:rPr>
            <w:noProof/>
            <w:webHidden/>
          </w:rPr>
          <w:fldChar w:fldCharType="begin"/>
        </w:r>
        <w:r w:rsidR="0046235D">
          <w:rPr>
            <w:noProof/>
            <w:webHidden/>
          </w:rPr>
          <w:instrText xml:space="preserve"> PAGEREF _Toc70415400 \h </w:instrText>
        </w:r>
        <w:r w:rsidR="0046235D">
          <w:rPr>
            <w:noProof/>
            <w:webHidden/>
          </w:rPr>
        </w:r>
        <w:r w:rsidR="0046235D">
          <w:rPr>
            <w:noProof/>
            <w:webHidden/>
          </w:rPr>
          <w:fldChar w:fldCharType="separate"/>
        </w:r>
        <w:r w:rsidR="00DE3DC2">
          <w:rPr>
            <w:noProof/>
            <w:webHidden/>
          </w:rPr>
          <w:t>9</w:t>
        </w:r>
        <w:r w:rsidR="0046235D">
          <w:rPr>
            <w:noProof/>
            <w:webHidden/>
          </w:rPr>
          <w:fldChar w:fldCharType="end"/>
        </w:r>
      </w:hyperlink>
    </w:p>
    <w:p w14:paraId="17A7480B" w14:textId="52D2308C" w:rsidR="00A450A2" w:rsidRDefault="004004A8" w:rsidP="007F1F9F">
      <w:r w:rsidRPr="0032743F">
        <w:fldChar w:fldCharType="end"/>
      </w:r>
    </w:p>
    <w:p w14:paraId="078385BF" w14:textId="77777777" w:rsidR="00A450A2" w:rsidRDefault="00A450A2" w:rsidP="007F1F9F"/>
    <w:p w14:paraId="5BAEA942" w14:textId="77777777" w:rsidR="00A450A2" w:rsidRDefault="00A450A2" w:rsidP="007F1F9F"/>
    <w:p w14:paraId="56A01DA5" w14:textId="77777777" w:rsidR="00A62026" w:rsidRDefault="00A62026" w:rsidP="007F1F9F"/>
    <w:p w14:paraId="579E2685" w14:textId="77777777" w:rsidR="00A62026" w:rsidRDefault="00A62026" w:rsidP="007F1F9F"/>
    <w:p w14:paraId="6938A583" w14:textId="77777777" w:rsidR="00A62026" w:rsidRDefault="00A62026" w:rsidP="007F1F9F"/>
    <w:p w14:paraId="3D3293B1" w14:textId="77777777" w:rsidR="00A62026" w:rsidRDefault="00A62026" w:rsidP="007F1F9F"/>
    <w:p w14:paraId="5858C5DD" w14:textId="77777777" w:rsidR="00A62026" w:rsidRDefault="00A62026" w:rsidP="007F1F9F"/>
    <w:p w14:paraId="70FA3C8E" w14:textId="1B312A38" w:rsidR="004004A8" w:rsidRPr="0032743F" w:rsidRDefault="00D24C27" w:rsidP="007F1F9F">
      <w:pPr>
        <w:rPr>
          <w:b/>
        </w:rPr>
      </w:pPr>
      <w:r w:rsidRPr="0032743F">
        <w:rPr>
          <w:b/>
        </w:rPr>
        <w:t>ZP/2501/</w:t>
      </w:r>
      <w:r w:rsidR="00AE4321">
        <w:rPr>
          <w:b/>
        </w:rPr>
        <w:t>47</w:t>
      </w:r>
      <w:r w:rsidRPr="0032743F">
        <w:rPr>
          <w:b/>
        </w:rPr>
        <w:t>/</w:t>
      </w:r>
      <w:r w:rsidR="00D00FDC">
        <w:rPr>
          <w:b/>
        </w:rPr>
        <w:t>2</w:t>
      </w:r>
      <w:r w:rsidR="00A450A2">
        <w:rPr>
          <w:b/>
        </w:rPr>
        <w:t>1</w:t>
      </w:r>
      <w:r w:rsidR="004004A8" w:rsidRPr="0032743F">
        <w:rPr>
          <w:b/>
        </w:rPr>
        <w:tab/>
      </w:r>
      <w:r w:rsidR="004004A8" w:rsidRPr="0032743F">
        <w:rPr>
          <w:b/>
        </w:rPr>
        <w:tab/>
      </w:r>
    </w:p>
    <w:p w14:paraId="4AF20BB2" w14:textId="77777777" w:rsidR="004004A8" w:rsidRPr="0032743F" w:rsidRDefault="004004A8" w:rsidP="007F1F9F">
      <w:pPr>
        <w:rPr>
          <w:b/>
        </w:rPr>
      </w:pPr>
    </w:p>
    <w:p w14:paraId="42B78C19" w14:textId="77777777" w:rsidR="004004A8" w:rsidRPr="0032743F" w:rsidRDefault="004004A8" w:rsidP="007F1F9F">
      <w:pPr>
        <w:pStyle w:val="Nagwek2"/>
        <w:jc w:val="left"/>
        <w:rPr>
          <w:sz w:val="18"/>
        </w:rPr>
      </w:pPr>
      <w:bookmarkStart w:id="4" w:name="_Toc70415379"/>
      <w:r w:rsidRPr="0032743F">
        <w:rPr>
          <w:sz w:val="18"/>
          <w:u w:val="single"/>
        </w:rPr>
        <w:lastRenderedPageBreak/>
        <w:t xml:space="preserve">I. </w:t>
      </w:r>
      <w:r w:rsidR="00A05B17">
        <w:rPr>
          <w:sz w:val="18"/>
          <w:u w:val="single"/>
        </w:rPr>
        <w:t>N</w:t>
      </w:r>
      <w:r w:rsidR="00A05B17" w:rsidRPr="00A05B17">
        <w:rPr>
          <w:sz w:val="18"/>
          <w:u w:val="single"/>
        </w:rPr>
        <w:t>azw</w:t>
      </w:r>
      <w:r w:rsidR="00A05B17">
        <w:rPr>
          <w:sz w:val="18"/>
          <w:u w:val="single"/>
        </w:rPr>
        <w:t>a</w:t>
      </w:r>
      <w:r w:rsidR="00A05B17" w:rsidRPr="00A05B17">
        <w:rPr>
          <w:sz w:val="18"/>
          <w:u w:val="single"/>
        </w:rPr>
        <w:t xml:space="preserve"> oraz adres zamawiającego</w:t>
      </w:r>
      <w:bookmarkEnd w:id="4"/>
    </w:p>
    <w:p w14:paraId="16866C28" w14:textId="77777777" w:rsidR="00AB135C" w:rsidRDefault="00AB135C" w:rsidP="00F9542C"/>
    <w:p w14:paraId="3DF0028A" w14:textId="77777777" w:rsidR="004004A8" w:rsidRPr="00F9542C" w:rsidRDefault="004004A8" w:rsidP="00F9542C">
      <w:r w:rsidRPr="00F9542C">
        <w:t>Specjalistyczny Szpital Wojewódzki w Ciechanowie</w:t>
      </w:r>
    </w:p>
    <w:p w14:paraId="3B9E30F7" w14:textId="77777777" w:rsidR="004004A8" w:rsidRPr="00F9542C" w:rsidRDefault="004004A8" w:rsidP="00F9542C">
      <w:r w:rsidRPr="00F9542C">
        <w:t xml:space="preserve">ul. Powstańców Wielkopolskich 2, </w:t>
      </w:r>
    </w:p>
    <w:p w14:paraId="3EC93C7C" w14:textId="77777777" w:rsidR="004004A8" w:rsidRPr="00F9542C" w:rsidRDefault="004004A8" w:rsidP="00F9542C">
      <w:r w:rsidRPr="00F9542C">
        <w:t>06-400 Ciechanów</w:t>
      </w:r>
    </w:p>
    <w:p w14:paraId="49224932" w14:textId="77777777" w:rsidR="004004A8" w:rsidRPr="00F9542C" w:rsidRDefault="004004A8" w:rsidP="00F9542C">
      <w:r w:rsidRPr="00F9542C">
        <w:t>Sekretariat    - tel. 23 / 672 31 27,  fax  672 27 64</w:t>
      </w:r>
    </w:p>
    <w:p w14:paraId="435EEF70" w14:textId="77777777" w:rsidR="006F21C5" w:rsidRPr="00F9542C" w:rsidRDefault="006F21C5" w:rsidP="00F9542C">
      <w:r w:rsidRPr="00F9542C">
        <w:t xml:space="preserve">Portal zamówień publicznych - </w:t>
      </w:r>
      <w:hyperlink r:id="rId14" w:history="1"/>
      <w:r w:rsidR="00A450A2" w:rsidRPr="00F9542C">
        <w:t xml:space="preserve"> </w:t>
      </w:r>
      <w:hyperlink r:id="rId15" w:history="1">
        <w:r w:rsidR="00DD0E84" w:rsidRPr="00F9542C">
          <w:rPr>
            <w:rStyle w:val="Hipercze"/>
          </w:rPr>
          <w:t>https://zamowienia.szpitalciechanow.com.pl</w:t>
        </w:r>
      </w:hyperlink>
      <w:r w:rsidR="00DD0E84" w:rsidRPr="00F9542C">
        <w:t xml:space="preserve"> </w:t>
      </w:r>
    </w:p>
    <w:p w14:paraId="2C146139" w14:textId="3F78B82E" w:rsidR="004004A8" w:rsidRPr="00F9542C" w:rsidRDefault="00A450A2" w:rsidP="00F9542C">
      <w:r w:rsidRPr="00F9542C">
        <w:t xml:space="preserve">Sekcja ds. zamówień publicznych – </w:t>
      </w:r>
      <w:hyperlink r:id="rId16" w:history="1">
        <w:r w:rsidR="0046235D" w:rsidRPr="00B5254B">
          <w:rPr>
            <w:rStyle w:val="Hipercze"/>
          </w:rPr>
          <w:t>zp1@szpitalciechanow.com.pl</w:t>
        </w:r>
      </w:hyperlink>
      <w:r w:rsidR="007F1F9F" w:rsidRPr="00F9542C">
        <w:t xml:space="preserve"> </w:t>
      </w:r>
    </w:p>
    <w:p w14:paraId="22D86681" w14:textId="77777777" w:rsidR="00AB135C" w:rsidRPr="00AB135C" w:rsidRDefault="00AB135C" w:rsidP="007F1F9F">
      <w:pPr>
        <w:pStyle w:val="Nagwek2"/>
        <w:ind w:left="284" w:hanging="284"/>
        <w:jc w:val="left"/>
        <w:rPr>
          <w:b w:val="0"/>
          <w:sz w:val="18"/>
        </w:rPr>
      </w:pPr>
      <w:bookmarkStart w:id="5" w:name="_Hlk45025454"/>
    </w:p>
    <w:p w14:paraId="62E11849" w14:textId="77777777" w:rsidR="004004A8" w:rsidRPr="0032743F" w:rsidRDefault="004004A8" w:rsidP="007F1F9F">
      <w:pPr>
        <w:pStyle w:val="Nagwek2"/>
        <w:ind w:left="284" w:hanging="284"/>
        <w:jc w:val="left"/>
        <w:rPr>
          <w:b w:val="0"/>
          <w:sz w:val="18"/>
        </w:rPr>
      </w:pPr>
      <w:bookmarkStart w:id="6" w:name="_Toc70415380"/>
      <w:r w:rsidRPr="0032743F">
        <w:rPr>
          <w:sz w:val="18"/>
          <w:u w:val="single"/>
        </w:rPr>
        <w:t xml:space="preserve">II. </w:t>
      </w:r>
      <w:r w:rsidR="006C06D8">
        <w:rPr>
          <w:sz w:val="18"/>
          <w:u w:val="single"/>
        </w:rPr>
        <w:t xml:space="preserve"> </w:t>
      </w:r>
      <w:r w:rsidR="00A05B17">
        <w:rPr>
          <w:sz w:val="18"/>
          <w:u w:val="single"/>
        </w:rPr>
        <w:t>A</w:t>
      </w:r>
      <w:r w:rsidR="00A05B17" w:rsidRPr="00A05B17">
        <w:rPr>
          <w:sz w:val="18"/>
          <w:u w:val="single"/>
        </w:rPr>
        <w:t>dres strony internetowej, na której udostępniane będą zmiany i wyjaśnienia treści SWZ oraz inne dokumenty zamówienia bezpośrednio związane z postępowaniem o udzielenie zamówienia</w:t>
      </w:r>
      <w:bookmarkEnd w:id="6"/>
    </w:p>
    <w:bookmarkEnd w:id="5"/>
    <w:p w14:paraId="706D95EA" w14:textId="77777777" w:rsidR="00A62026" w:rsidRDefault="00A450A2" w:rsidP="004050E0">
      <w:pPr>
        <w:numPr>
          <w:ilvl w:val="0"/>
          <w:numId w:val="21"/>
        </w:numPr>
        <w:ind w:left="284" w:hanging="284"/>
      </w:pPr>
      <w:r w:rsidRPr="00F9542C">
        <w:t xml:space="preserve">Zmiany i wyjaśnienia treści SWZ oraz inne dokumenty zamówienia bezpośrednio związane z postęp̨owaniem  o udzielenie zamówienia będą udostępniane w portalu zakupowym zamawiającego </w:t>
      </w:r>
      <w:hyperlink r:id="rId17" w:history="1">
        <w:r w:rsidRPr="00F9542C">
          <w:rPr>
            <w:rStyle w:val="Hipercze"/>
          </w:rPr>
          <w:t>https://zamowienia.szpitalciechanow.com.pl</w:t>
        </w:r>
      </w:hyperlink>
      <w:r w:rsidRPr="00F9542C">
        <w:t xml:space="preserve"> </w:t>
      </w:r>
    </w:p>
    <w:p w14:paraId="34A3FD97" w14:textId="77777777" w:rsidR="005662C5" w:rsidRDefault="005662C5" w:rsidP="004050E0">
      <w:pPr>
        <w:pStyle w:val="Akapitzlist"/>
        <w:widowControl w:val="0"/>
        <w:numPr>
          <w:ilvl w:val="0"/>
          <w:numId w:val="21"/>
        </w:numPr>
        <w:tabs>
          <w:tab w:val="left" w:pos="142"/>
        </w:tabs>
        <w:autoSpaceDE w:val="0"/>
        <w:autoSpaceDN w:val="0"/>
        <w:ind w:left="284" w:right="196" w:hanging="284"/>
        <w:jc w:val="both"/>
        <w:rPr>
          <w:sz w:val="18"/>
        </w:rPr>
      </w:pPr>
      <w:r w:rsidRPr="005662C5">
        <w:rPr>
          <w:sz w:val="18"/>
        </w:rPr>
        <w:t>Zamawiający udzieli wyjaśnień niezwłocznie, jednak nie później niż na 4 dni przed upływem terminu składania ofert, pod warunkiem że wniosek o wyjaśnienie treści SWZ wpłynął do zamawiającego nie później niż na 7 dni przed upływem terminu składania ofert.</w:t>
      </w:r>
    </w:p>
    <w:p w14:paraId="717BC8A5" w14:textId="3C917E38" w:rsidR="00D479AA" w:rsidRPr="00D479AA" w:rsidRDefault="00D479AA" w:rsidP="004050E0">
      <w:pPr>
        <w:pStyle w:val="Akapitzlist"/>
        <w:widowControl w:val="0"/>
        <w:numPr>
          <w:ilvl w:val="0"/>
          <w:numId w:val="21"/>
        </w:numPr>
        <w:tabs>
          <w:tab w:val="left" w:pos="142"/>
        </w:tabs>
        <w:autoSpaceDE w:val="0"/>
        <w:autoSpaceDN w:val="0"/>
        <w:ind w:left="284" w:right="196" w:hanging="284"/>
        <w:jc w:val="both"/>
        <w:rPr>
          <w:sz w:val="18"/>
        </w:rPr>
      </w:pPr>
      <w:r w:rsidRPr="00D479AA">
        <w:rPr>
          <w:sz w:val="18"/>
        </w:rPr>
        <w:t>Jeżeli zamawiający nie udzieli wyjaśnień w termi</w:t>
      </w:r>
      <w:r>
        <w:rPr>
          <w:sz w:val="18"/>
        </w:rPr>
        <w:t>e</w:t>
      </w:r>
      <w:r w:rsidRPr="00D479AA">
        <w:rPr>
          <w:sz w:val="18"/>
        </w:rPr>
        <w:t>, o który</w:t>
      </w:r>
      <w:r>
        <w:rPr>
          <w:sz w:val="18"/>
        </w:rPr>
        <w:t>m</w:t>
      </w:r>
      <w:r w:rsidRPr="00D479AA">
        <w:rPr>
          <w:sz w:val="18"/>
        </w:rPr>
        <w:t xml:space="preserve"> mowa w ust. </w:t>
      </w:r>
      <w:r>
        <w:rPr>
          <w:sz w:val="18"/>
        </w:rPr>
        <w:t>pkt. 2</w:t>
      </w:r>
      <w:r w:rsidRPr="00D479AA">
        <w:rPr>
          <w:sz w:val="18"/>
        </w:rPr>
        <w:t xml:space="preserve">, </w:t>
      </w:r>
      <w:r>
        <w:rPr>
          <w:sz w:val="18"/>
        </w:rPr>
        <w:t>zostanie przedłużony t</w:t>
      </w:r>
      <w:r w:rsidRPr="00D479AA">
        <w:rPr>
          <w:sz w:val="18"/>
        </w:rPr>
        <w:t>ermin składania ofert  o</w:t>
      </w:r>
      <w:r w:rsidRPr="00D479AA">
        <w:rPr>
          <w:spacing w:val="-6"/>
          <w:sz w:val="18"/>
        </w:rPr>
        <w:t xml:space="preserve"> </w:t>
      </w:r>
      <w:r w:rsidRPr="00D479AA">
        <w:rPr>
          <w:sz w:val="18"/>
        </w:rPr>
        <w:t>czas</w:t>
      </w:r>
      <w:r w:rsidRPr="00D479AA">
        <w:rPr>
          <w:spacing w:val="-2"/>
          <w:sz w:val="18"/>
        </w:rPr>
        <w:t xml:space="preserve"> </w:t>
      </w:r>
      <w:r w:rsidRPr="00D479AA">
        <w:rPr>
          <w:sz w:val="18"/>
        </w:rPr>
        <w:t>niezbędny</w:t>
      </w:r>
      <w:r w:rsidRPr="00D479AA">
        <w:rPr>
          <w:spacing w:val="-5"/>
          <w:sz w:val="18"/>
        </w:rPr>
        <w:t xml:space="preserve"> </w:t>
      </w:r>
      <w:r w:rsidRPr="00D479AA">
        <w:rPr>
          <w:sz w:val="18"/>
        </w:rPr>
        <w:t>do zapoznania</w:t>
      </w:r>
      <w:r w:rsidRPr="00D479AA">
        <w:rPr>
          <w:spacing w:val="-3"/>
          <w:sz w:val="18"/>
        </w:rPr>
        <w:t xml:space="preserve"> </w:t>
      </w:r>
      <w:r w:rsidRPr="00D479AA">
        <w:rPr>
          <w:sz w:val="18"/>
        </w:rPr>
        <w:t>się</w:t>
      </w:r>
      <w:r w:rsidRPr="00D479AA">
        <w:rPr>
          <w:spacing w:val="-3"/>
          <w:sz w:val="18"/>
        </w:rPr>
        <w:t xml:space="preserve"> </w:t>
      </w:r>
      <w:r w:rsidRPr="00D479AA">
        <w:rPr>
          <w:sz w:val="18"/>
        </w:rPr>
        <w:t>wszystkich</w:t>
      </w:r>
      <w:r w:rsidRPr="00D479AA">
        <w:rPr>
          <w:spacing w:val="-4"/>
          <w:sz w:val="18"/>
        </w:rPr>
        <w:t xml:space="preserve"> </w:t>
      </w:r>
      <w:r w:rsidRPr="00D479AA">
        <w:rPr>
          <w:sz w:val="18"/>
        </w:rPr>
        <w:t>zainteresowanych</w:t>
      </w:r>
      <w:r w:rsidRPr="00D479AA">
        <w:rPr>
          <w:spacing w:val="-4"/>
          <w:sz w:val="18"/>
        </w:rPr>
        <w:t xml:space="preserve"> </w:t>
      </w:r>
      <w:r w:rsidRPr="00D479AA">
        <w:rPr>
          <w:sz w:val="18"/>
        </w:rPr>
        <w:t>wykonawców</w:t>
      </w:r>
      <w:r w:rsidRPr="00D479AA">
        <w:rPr>
          <w:spacing w:val="-7"/>
          <w:sz w:val="18"/>
        </w:rPr>
        <w:t xml:space="preserve"> </w:t>
      </w:r>
      <w:r w:rsidRPr="00D479AA">
        <w:rPr>
          <w:sz w:val="18"/>
        </w:rPr>
        <w:t>z</w:t>
      </w:r>
      <w:r w:rsidRPr="00D479AA">
        <w:rPr>
          <w:spacing w:val="-4"/>
          <w:sz w:val="18"/>
        </w:rPr>
        <w:t xml:space="preserve"> </w:t>
      </w:r>
      <w:r w:rsidRPr="00D479AA">
        <w:rPr>
          <w:sz w:val="18"/>
        </w:rPr>
        <w:t>wyjaśnieniami</w:t>
      </w:r>
      <w:r w:rsidRPr="00D479AA">
        <w:rPr>
          <w:spacing w:val="-3"/>
          <w:sz w:val="18"/>
        </w:rPr>
        <w:t xml:space="preserve"> </w:t>
      </w:r>
      <w:r w:rsidRPr="00D479AA">
        <w:rPr>
          <w:sz w:val="18"/>
        </w:rPr>
        <w:t>niezbędnymi</w:t>
      </w:r>
      <w:r w:rsidRPr="00D479AA">
        <w:rPr>
          <w:spacing w:val="-4"/>
          <w:sz w:val="18"/>
        </w:rPr>
        <w:t xml:space="preserve"> </w:t>
      </w:r>
      <w:r w:rsidRPr="00D479AA">
        <w:rPr>
          <w:sz w:val="18"/>
        </w:rPr>
        <w:t>do</w:t>
      </w:r>
      <w:r w:rsidRPr="00D479AA">
        <w:rPr>
          <w:spacing w:val="-3"/>
          <w:sz w:val="18"/>
        </w:rPr>
        <w:t xml:space="preserve"> </w:t>
      </w:r>
      <w:r w:rsidRPr="00D479AA">
        <w:rPr>
          <w:sz w:val="18"/>
        </w:rPr>
        <w:t>należytego przygotowania i złożenia</w:t>
      </w:r>
      <w:r w:rsidRPr="00D479AA">
        <w:rPr>
          <w:spacing w:val="1"/>
          <w:sz w:val="18"/>
        </w:rPr>
        <w:t xml:space="preserve"> </w:t>
      </w:r>
      <w:r w:rsidRPr="00D479AA">
        <w:rPr>
          <w:sz w:val="18"/>
        </w:rPr>
        <w:t>ofert.</w:t>
      </w:r>
    </w:p>
    <w:p w14:paraId="34CD4C31" w14:textId="77777777" w:rsidR="00D479AA" w:rsidRPr="00D479AA" w:rsidRDefault="00D479AA" w:rsidP="004050E0">
      <w:pPr>
        <w:pStyle w:val="Akapitzlist"/>
        <w:widowControl w:val="0"/>
        <w:numPr>
          <w:ilvl w:val="0"/>
          <w:numId w:val="21"/>
        </w:numPr>
        <w:tabs>
          <w:tab w:val="left" w:pos="284"/>
        </w:tabs>
        <w:autoSpaceDE w:val="0"/>
        <w:autoSpaceDN w:val="0"/>
        <w:ind w:left="284" w:right="199" w:hanging="284"/>
        <w:jc w:val="both"/>
        <w:rPr>
          <w:sz w:val="18"/>
        </w:rPr>
      </w:pPr>
      <w:r w:rsidRPr="00D479AA">
        <w:rPr>
          <w:sz w:val="18"/>
        </w:rPr>
        <w:t xml:space="preserve">Przedłużenie terminu składania  ofert  nie  </w:t>
      </w:r>
      <w:r w:rsidRPr="00D479AA">
        <w:rPr>
          <w:spacing w:val="-3"/>
          <w:sz w:val="18"/>
        </w:rPr>
        <w:t xml:space="preserve">wpływa  </w:t>
      </w:r>
      <w:r w:rsidRPr="00D479AA">
        <w:rPr>
          <w:sz w:val="18"/>
        </w:rPr>
        <w:t xml:space="preserve">na  bieg terminu składania wniosku o wyjaśnienie treści SWZ, o którym mowa w </w:t>
      </w:r>
      <w:r>
        <w:rPr>
          <w:sz w:val="18"/>
        </w:rPr>
        <w:t>pkt</w:t>
      </w:r>
      <w:r w:rsidRPr="00D479AA">
        <w:rPr>
          <w:sz w:val="18"/>
        </w:rPr>
        <w:t>.</w:t>
      </w:r>
      <w:r w:rsidRPr="00D479AA">
        <w:rPr>
          <w:spacing w:val="-7"/>
          <w:sz w:val="18"/>
        </w:rPr>
        <w:t xml:space="preserve"> </w:t>
      </w:r>
      <w:r w:rsidRPr="00D479AA">
        <w:rPr>
          <w:sz w:val="18"/>
        </w:rPr>
        <w:t>2.</w:t>
      </w:r>
    </w:p>
    <w:p w14:paraId="42F0BD28" w14:textId="77777777" w:rsidR="00D479AA" w:rsidRPr="00D479AA" w:rsidRDefault="00D479AA" w:rsidP="004050E0">
      <w:pPr>
        <w:pStyle w:val="Akapitzlist"/>
        <w:widowControl w:val="0"/>
        <w:numPr>
          <w:ilvl w:val="0"/>
          <w:numId w:val="21"/>
        </w:numPr>
        <w:tabs>
          <w:tab w:val="left" w:pos="284"/>
        </w:tabs>
        <w:autoSpaceDE w:val="0"/>
        <w:autoSpaceDN w:val="0"/>
        <w:ind w:left="284" w:right="196" w:hanging="284"/>
        <w:jc w:val="both"/>
        <w:rPr>
          <w:sz w:val="18"/>
        </w:rPr>
      </w:pPr>
      <w:r w:rsidRPr="00D479AA">
        <w:rPr>
          <w:sz w:val="18"/>
        </w:rPr>
        <w:t xml:space="preserve">W przypadku gdy wniosek o wyjaśnienie treści SWZ nie wpłynął w terminie, o którym mowa w </w:t>
      </w:r>
      <w:r>
        <w:rPr>
          <w:sz w:val="18"/>
        </w:rPr>
        <w:t>pkt</w:t>
      </w:r>
      <w:r w:rsidRPr="00D479AA">
        <w:rPr>
          <w:sz w:val="18"/>
        </w:rPr>
        <w:t>. 2, zamawiający nie ma obowiązku udzielania wyjaśnień SWZ oraz obowiązku przedłużenia terminu składania</w:t>
      </w:r>
      <w:r w:rsidRPr="00D479AA">
        <w:rPr>
          <w:spacing w:val="-26"/>
          <w:sz w:val="18"/>
        </w:rPr>
        <w:t xml:space="preserve"> </w:t>
      </w:r>
      <w:r w:rsidRPr="00D479AA">
        <w:rPr>
          <w:sz w:val="18"/>
        </w:rPr>
        <w:t>ofert.</w:t>
      </w:r>
    </w:p>
    <w:p w14:paraId="28957AB4" w14:textId="77777777" w:rsidR="00D479AA" w:rsidRPr="00D479AA" w:rsidRDefault="00D479AA" w:rsidP="004050E0">
      <w:pPr>
        <w:pStyle w:val="Akapitzlist"/>
        <w:widowControl w:val="0"/>
        <w:numPr>
          <w:ilvl w:val="0"/>
          <w:numId w:val="21"/>
        </w:numPr>
        <w:tabs>
          <w:tab w:val="left" w:pos="284"/>
        </w:tabs>
        <w:autoSpaceDE w:val="0"/>
        <w:autoSpaceDN w:val="0"/>
        <w:ind w:left="284" w:right="204" w:hanging="284"/>
        <w:jc w:val="both"/>
        <w:rPr>
          <w:sz w:val="18"/>
        </w:rPr>
      </w:pPr>
      <w:r w:rsidRPr="00D479AA">
        <w:rPr>
          <w:sz w:val="18"/>
        </w:rPr>
        <w:t>Treść zapytań wraz z wyjaśnieniami zamawiający udostępnia na stronie internetowej prowadzonego postępowania, a w przypadkach, o których mowa w art. 133 ust. 2 i 3, przekazuje wykonawcom, którym przekazał SWZ, bez ujawniania źródła</w:t>
      </w:r>
      <w:r w:rsidRPr="00D479AA">
        <w:rPr>
          <w:spacing w:val="-1"/>
          <w:sz w:val="18"/>
        </w:rPr>
        <w:t xml:space="preserve"> </w:t>
      </w:r>
      <w:r w:rsidRPr="00D479AA">
        <w:rPr>
          <w:sz w:val="18"/>
        </w:rPr>
        <w:t>zapytania.</w:t>
      </w:r>
    </w:p>
    <w:p w14:paraId="099116B2" w14:textId="77777777" w:rsidR="00300C34" w:rsidRPr="00D479AA" w:rsidRDefault="00300C34" w:rsidP="00D479AA">
      <w:pPr>
        <w:pStyle w:val="Nagwek2"/>
        <w:tabs>
          <w:tab w:val="left" w:pos="284"/>
        </w:tabs>
        <w:ind w:left="0" w:firstLine="0"/>
        <w:jc w:val="left"/>
        <w:rPr>
          <w:sz w:val="18"/>
          <w:u w:val="single"/>
        </w:rPr>
      </w:pPr>
    </w:p>
    <w:p w14:paraId="1E207332" w14:textId="77777777" w:rsidR="009761B7" w:rsidRPr="006C06D8" w:rsidRDefault="006C06D8" w:rsidP="007F1F9F">
      <w:pPr>
        <w:pStyle w:val="Nagwek2"/>
        <w:tabs>
          <w:tab w:val="left" w:pos="284"/>
        </w:tabs>
        <w:ind w:left="0" w:firstLine="0"/>
        <w:jc w:val="left"/>
        <w:rPr>
          <w:u w:val="single"/>
        </w:rPr>
      </w:pPr>
      <w:bookmarkStart w:id="7" w:name="_Toc70415381"/>
      <w:r w:rsidRPr="006C06D8">
        <w:rPr>
          <w:sz w:val="18"/>
          <w:u w:val="single"/>
        </w:rPr>
        <w:t xml:space="preserve">III.  </w:t>
      </w:r>
      <w:r>
        <w:rPr>
          <w:sz w:val="18"/>
          <w:u w:val="single"/>
        </w:rPr>
        <w:t>T</w:t>
      </w:r>
      <w:r w:rsidRPr="006C06D8">
        <w:rPr>
          <w:sz w:val="18"/>
          <w:u w:val="single"/>
        </w:rPr>
        <w:t>ryb udzielenia zamówienia</w:t>
      </w:r>
      <w:bookmarkEnd w:id="7"/>
    </w:p>
    <w:p w14:paraId="5DF01868" w14:textId="2609B931" w:rsidR="006F74C0" w:rsidRDefault="00DD0E84" w:rsidP="004050E0">
      <w:pPr>
        <w:numPr>
          <w:ilvl w:val="0"/>
          <w:numId w:val="8"/>
        </w:numPr>
        <w:tabs>
          <w:tab w:val="left" w:pos="284"/>
        </w:tabs>
        <w:ind w:left="284" w:right="0" w:hanging="284"/>
      </w:pPr>
      <w:bookmarkStart w:id="8" w:name="_Toc516142252"/>
      <w:bookmarkStart w:id="9" w:name="_Toc529944977"/>
      <w:r w:rsidRPr="00F9542C">
        <w:t xml:space="preserve">Postępowanie o udzielenie zamówienia publicznego prowadzone jest </w:t>
      </w:r>
      <w:r w:rsidRPr="007F0DE3">
        <w:rPr>
          <w:b/>
          <w:bCs/>
        </w:rPr>
        <w:t xml:space="preserve">w trybie </w:t>
      </w:r>
      <w:r w:rsidR="007F0DE3" w:rsidRPr="007F0DE3">
        <w:rPr>
          <w:b/>
          <w:bCs/>
        </w:rPr>
        <w:t>przetargu nieograniczonego</w:t>
      </w:r>
      <w:r w:rsidRPr="00F9542C">
        <w:t xml:space="preserve">, na podstawie art. </w:t>
      </w:r>
      <w:r w:rsidR="00CC44DB">
        <w:t>132</w:t>
      </w:r>
      <w:r w:rsidRPr="00F9542C">
        <w:t xml:space="preserve"> ustawy z dnia 11 września 2019 r. - Prawo zamówień publicznych (Dz. U. z 2019 r., poz. 2019</w:t>
      </w:r>
      <w:r w:rsidR="00B51520">
        <w:t>, ze zmian.</w:t>
      </w:r>
      <w:r w:rsidRPr="00F9542C">
        <w:t>)</w:t>
      </w:r>
      <w:r w:rsidR="005D5390">
        <w:t xml:space="preserve">, </w:t>
      </w:r>
      <w:r w:rsidRPr="00F9542C">
        <w:t xml:space="preserve">zwanej dalej także </w:t>
      </w:r>
      <w:r w:rsidR="005D5390">
        <w:t>P</w:t>
      </w:r>
      <w:r w:rsidRPr="00F9542C">
        <w:t>zp.</w:t>
      </w:r>
      <w:r w:rsidR="00F95D2B">
        <w:t xml:space="preserve"> </w:t>
      </w:r>
    </w:p>
    <w:p w14:paraId="5EE5466A" w14:textId="77777777" w:rsidR="006F74C0" w:rsidRPr="00F9542C" w:rsidRDefault="00A450A2" w:rsidP="004050E0">
      <w:pPr>
        <w:numPr>
          <w:ilvl w:val="0"/>
          <w:numId w:val="8"/>
        </w:numPr>
        <w:tabs>
          <w:tab w:val="left" w:pos="284"/>
        </w:tabs>
        <w:ind w:left="284" w:right="0" w:hanging="284"/>
      </w:pPr>
      <w:r w:rsidRPr="00F9542C">
        <w:t xml:space="preserve">W zakresie nieuregulowanym niniejszą Specyfikacją Warunków Zamówienia, zwaną dalej </w:t>
      </w:r>
      <w:r w:rsidR="005D5390">
        <w:t xml:space="preserve">także </w:t>
      </w:r>
      <w:r w:rsidRPr="00F9542C">
        <w:t xml:space="preserve">SWZ, zastosowanie mają przepisy </w:t>
      </w:r>
      <w:r w:rsidR="005D5390">
        <w:t>P</w:t>
      </w:r>
      <w:r w:rsidR="00DD0E84" w:rsidRPr="00F9542C">
        <w:t>zp</w:t>
      </w:r>
      <w:r w:rsidRPr="00F9542C">
        <w:t>.</w:t>
      </w:r>
    </w:p>
    <w:p w14:paraId="1CCB3B48" w14:textId="77777777" w:rsidR="006C06D8" w:rsidRDefault="00A450A2" w:rsidP="004050E0">
      <w:pPr>
        <w:numPr>
          <w:ilvl w:val="0"/>
          <w:numId w:val="8"/>
        </w:numPr>
        <w:tabs>
          <w:tab w:val="left" w:pos="284"/>
        </w:tabs>
        <w:ind w:left="284" w:right="0" w:hanging="284"/>
      </w:pPr>
      <w:r w:rsidRPr="00F9542C">
        <w:t>Wartoś</w:t>
      </w:r>
      <w:r w:rsidR="006F74C0" w:rsidRPr="00F9542C">
        <w:t>ć</w:t>
      </w:r>
      <w:r w:rsidRPr="00F9542C">
        <w:t xml:space="preserve"> zamówienia </w:t>
      </w:r>
      <w:r w:rsidR="006F74C0" w:rsidRPr="00F9542C">
        <w:t xml:space="preserve">jest </w:t>
      </w:r>
      <w:r w:rsidR="007F0DE3">
        <w:t>większa</w:t>
      </w:r>
      <w:r w:rsidR="006F74C0" w:rsidRPr="00F9542C">
        <w:t xml:space="preserve"> niż progi unijne, w rozumieniu </w:t>
      </w:r>
      <w:r w:rsidR="007F1F9F" w:rsidRPr="00F9542C">
        <w:t xml:space="preserve">art. 3 </w:t>
      </w:r>
      <w:r w:rsidR="005D5390">
        <w:t>P</w:t>
      </w:r>
      <w:r w:rsidR="006F74C0" w:rsidRPr="00F9542C">
        <w:t>zp.</w:t>
      </w:r>
    </w:p>
    <w:p w14:paraId="3BAE0CC7" w14:textId="38954F2E" w:rsidR="00386497" w:rsidRPr="00B51520" w:rsidRDefault="00B51520" w:rsidP="004050E0">
      <w:pPr>
        <w:numPr>
          <w:ilvl w:val="0"/>
          <w:numId w:val="8"/>
        </w:numPr>
        <w:tabs>
          <w:tab w:val="left" w:pos="284"/>
        </w:tabs>
        <w:ind w:left="284" w:right="0" w:hanging="284"/>
      </w:pPr>
      <w:r>
        <w:t xml:space="preserve">Zamawiający nie </w:t>
      </w:r>
      <w:r w:rsidRPr="00B51520">
        <w:t xml:space="preserve">określa </w:t>
      </w:r>
      <w:r w:rsidR="00427001" w:rsidRPr="00B51520">
        <w:t>warunk</w:t>
      </w:r>
      <w:r w:rsidRPr="00B51520">
        <w:t>ów</w:t>
      </w:r>
      <w:r w:rsidR="00427001" w:rsidRPr="00B51520">
        <w:t xml:space="preserve"> udziału w postępowaniu:</w:t>
      </w:r>
    </w:p>
    <w:p w14:paraId="1F2CFD0C" w14:textId="2A373835" w:rsidR="00A90F11" w:rsidRPr="001A29AF" w:rsidRDefault="00A90F11" w:rsidP="004050E0">
      <w:pPr>
        <w:pStyle w:val="Akapitzlist"/>
        <w:numPr>
          <w:ilvl w:val="0"/>
          <w:numId w:val="28"/>
        </w:numPr>
        <w:tabs>
          <w:tab w:val="left" w:pos="284"/>
        </w:tabs>
        <w:ind w:left="284" w:hanging="284"/>
        <w:rPr>
          <w:sz w:val="18"/>
        </w:rPr>
      </w:pPr>
      <w:r w:rsidRPr="001A29AF">
        <w:rPr>
          <w:sz w:val="18"/>
        </w:rPr>
        <w:t>Zamawiający nie przewiduje możliwości udzielenie zamówień, o których mowa w art. 214 ust. 1 pkt  8) Pzp.</w:t>
      </w:r>
    </w:p>
    <w:p w14:paraId="1BF4652B" w14:textId="77777777" w:rsidR="00A90F11" w:rsidRPr="001A29AF" w:rsidRDefault="00A90F11" w:rsidP="004050E0">
      <w:pPr>
        <w:pStyle w:val="Akapitzlist"/>
        <w:numPr>
          <w:ilvl w:val="0"/>
          <w:numId w:val="28"/>
        </w:numPr>
        <w:tabs>
          <w:tab w:val="left" w:pos="284"/>
        </w:tabs>
        <w:ind w:left="284" w:hanging="284"/>
        <w:rPr>
          <w:sz w:val="18"/>
        </w:rPr>
      </w:pPr>
      <w:r w:rsidRPr="001A29AF">
        <w:rPr>
          <w:sz w:val="18"/>
        </w:rPr>
        <w:t>Wniesienie wadium w tym postępowaniu nie jest przewidziane.</w:t>
      </w:r>
    </w:p>
    <w:p w14:paraId="09D9D1C1" w14:textId="77777777" w:rsidR="00D45A68" w:rsidRPr="001A29AF" w:rsidRDefault="00D45A68" w:rsidP="004050E0">
      <w:pPr>
        <w:pStyle w:val="Akapitzlist"/>
        <w:numPr>
          <w:ilvl w:val="0"/>
          <w:numId w:val="28"/>
        </w:numPr>
        <w:ind w:left="284" w:hanging="284"/>
        <w:rPr>
          <w:b/>
          <w:bCs/>
          <w:sz w:val="18"/>
        </w:rPr>
      </w:pPr>
      <w:r w:rsidRPr="001A29AF">
        <w:rPr>
          <w:b/>
          <w:bCs/>
          <w:sz w:val="18"/>
        </w:rPr>
        <w:t>Zamawiający najpierw dokona badania i oceny ofert, a następnie przeprowadzi kwalifikację podmiotową wykonawcy, którego oferta została najwyżej oceniona, w zakresie braku podstaw wykluczenia oraz spełniania warunków udziału w postępowaniu (art. 139 ust 1. ustawy Pzp).                                                    W związku z powyższym wykonawcy nie są zobowiązani do złożenia wraz z ofertą oświadczenia, o którym mowa w art. 125 ust. 1 Pzp (JEDZ). Żądanie złożenia tego oświadczenia zostaje ograniczone jedynie do wykonawcy, którego oferta została najwyżej oceniona (art. 139 ust.2 Pzp)</w:t>
      </w:r>
    </w:p>
    <w:p w14:paraId="04509642" w14:textId="77777777" w:rsidR="00A90F11" w:rsidRPr="00F9542C" w:rsidRDefault="00A90F11" w:rsidP="00A90F11">
      <w:pPr>
        <w:tabs>
          <w:tab w:val="left" w:pos="567"/>
        </w:tabs>
        <w:ind w:left="567" w:right="0"/>
      </w:pPr>
    </w:p>
    <w:p w14:paraId="22A11DD9" w14:textId="77777777" w:rsidR="00DA0047" w:rsidRDefault="00CC44DB" w:rsidP="003D0CBB">
      <w:pPr>
        <w:keepNext/>
        <w:ind w:left="0" w:right="0"/>
        <w:outlineLvl w:val="1"/>
        <w:rPr>
          <w:b/>
          <w:i/>
          <w:u w:val="single"/>
        </w:rPr>
      </w:pPr>
      <w:bookmarkStart w:id="10" w:name="_Hlk45025655"/>
      <w:bookmarkStart w:id="11" w:name="_Toc70415382"/>
      <w:bookmarkStart w:id="12" w:name="_Hlk58405567"/>
      <w:r>
        <w:rPr>
          <w:b/>
          <w:i/>
          <w:u w:val="single"/>
        </w:rPr>
        <w:t>I</w:t>
      </w:r>
      <w:r w:rsidR="006C06D8">
        <w:rPr>
          <w:b/>
          <w:i/>
          <w:u w:val="single"/>
        </w:rPr>
        <w:t>V</w:t>
      </w:r>
      <w:r w:rsidR="008F6896" w:rsidRPr="0032743F">
        <w:rPr>
          <w:b/>
          <w:i/>
          <w:u w:val="single"/>
        </w:rPr>
        <w:t xml:space="preserve">. </w:t>
      </w:r>
      <w:r w:rsidR="00DA0047">
        <w:rPr>
          <w:b/>
          <w:i/>
          <w:u w:val="single"/>
        </w:rPr>
        <w:t xml:space="preserve"> </w:t>
      </w:r>
      <w:r w:rsidR="008F6896" w:rsidRPr="0032743F">
        <w:rPr>
          <w:b/>
          <w:i/>
          <w:u w:val="single"/>
        </w:rPr>
        <w:t>Opis przedmiotu zamówienia</w:t>
      </w:r>
      <w:bookmarkStart w:id="13" w:name="_Toc512504538"/>
      <w:bookmarkStart w:id="14" w:name="_Hlk535826656"/>
      <w:bookmarkEnd w:id="8"/>
      <w:bookmarkEnd w:id="10"/>
      <w:bookmarkEnd w:id="11"/>
    </w:p>
    <w:p w14:paraId="76B73A58" w14:textId="77777777" w:rsidR="00AE4321" w:rsidRDefault="00AE4321" w:rsidP="004050E0">
      <w:pPr>
        <w:numPr>
          <w:ilvl w:val="0"/>
          <w:numId w:val="29"/>
        </w:numPr>
        <w:tabs>
          <w:tab w:val="center" w:pos="426"/>
        </w:tabs>
        <w:jc w:val="both"/>
      </w:pPr>
      <w:bookmarkStart w:id="15" w:name="_Hlk50013574"/>
      <w:bookmarkEnd w:id="12"/>
      <w:r>
        <w:t>Przedmiotem zamówienia  jest</w:t>
      </w:r>
    </w:p>
    <w:p w14:paraId="6E464923" w14:textId="584E2D21" w:rsidR="00AE4321" w:rsidRDefault="00AE4321" w:rsidP="004050E0">
      <w:pPr>
        <w:pStyle w:val="Akapitzlist"/>
        <w:numPr>
          <w:ilvl w:val="0"/>
          <w:numId w:val="32"/>
        </w:numPr>
        <w:tabs>
          <w:tab w:val="left" w:pos="426"/>
          <w:tab w:val="left" w:pos="851"/>
        </w:tabs>
        <w:suppressAutoHyphens/>
        <w:ind w:left="851" w:right="-134" w:hanging="425"/>
        <w:rPr>
          <w:b/>
          <w:bCs/>
          <w:snapToGrid w:val="0"/>
          <w:sz w:val="18"/>
        </w:rPr>
      </w:pPr>
      <w:bookmarkStart w:id="16" w:name="_Hlk42164785"/>
      <w:r w:rsidRPr="001A0B89">
        <w:rPr>
          <w:b/>
          <w:bCs/>
          <w:snapToGrid w:val="0"/>
          <w:sz w:val="18"/>
        </w:rPr>
        <w:t>Zakup i dostawa</w:t>
      </w:r>
      <w:r w:rsidR="0009504E">
        <w:rPr>
          <w:b/>
          <w:bCs/>
          <w:snapToGrid w:val="0"/>
          <w:sz w:val="18"/>
        </w:rPr>
        <w:t xml:space="preserve"> urządzeń medycznych, </w:t>
      </w:r>
      <w:r w:rsidR="0009504E">
        <w:rPr>
          <w:snapToGrid w:val="0"/>
          <w:sz w:val="18"/>
        </w:rPr>
        <w:t>zwanych dalej urządzeniem</w:t>
      </w:r>
      <w:r>
        <w:rPr>
          <w:b/>
          <w:bCs/>
          <w:snapToGrid w:val="0"/>
          <w:sz w:val="18"/>
        </w:rPr>
        <w:t>:</w:t>
      </w:r>
    </w:p>
    <w:p w14:paraId="1970B7A2" w14:textId="77777777" w:rsidR="00AE4321" w:rsidRPr="00942DAB" w:rsidRDefault="00AE4321" w:rsidP="004050E0">
      <w:pPr>
        <w:pStyle w:val="Akapitzlist"/>
        <w:numPr>
          <w:ilvl w:val="0"/>
          <w:numId w:val="33"/>
        </w:numPr>
        <w:tabs>
          <w:tab w:val="left" w:pos="426"/>
          <w:tab w:val="left" w:pos="851"/>
        </w:tabs>
        <w:suppressAutoHyphens/>
        <w:ind w:right="-134" w:hanging="437"/>
        <w:rPr>
          <w:snapToGrid w:val="0"/>
          <w:sz w:val="18"/>
        </w:rPr>
      </w:pPr>
      <w:r w:rsidRPr="00942DAB">
        <w:rPr>
          <w:sz w:val="18"/>
        </w:rPr>
        <w:t>rezonansu magnetycznego, z adaptacją pomieszczeń (część nr 1).</w:t>
      </w:r>
    </w:p>
    <w:p w14:paraId="14417555" w14:textId="77777777" w:rsidR="00AE4321" w:rsidRPr="00942DAB" w:rsidRDefault="00AE4321" w:rsidP="004050E0">
      <w:pPr>
        <w:pStyle w:val="Akapitzlist"/>
        <w:numPr>
          <w:ilvl w:val="0"/>
          <w:numId w:val="33"/>
        </w:numPr>
        <w:tabs>
          <w:tab w:val="left" w:pos="426"/>
          <w:tab w:val="left" w:pos="851"/>
        </w:tabs>
        <w:suppressAutoHyphens/>
        <w:ind w:right="-134" w:hanging="437"/>
        <w:rPr>
          <w:snapToGrid w:val="0"/>
          <w:sz w:val="18"/>
        </w:rPr>
      </w:pPr>
      <w:r w:rsidRPr="00942DAB">
        <w:rPr>
          <w:sz w:val="18"/>
        </w:rPr>
        <w:t>mammografu, z adaptacją pomieszczeń. (część nr 2).</w:t>
      </w:r>
    </w:p>
    <w:p w14:paraId="3E84AFD4" w14:textId="2FB2DF70" w:rsidR="00AE4321" w:rsidRPr="00942DAB" w:rsidRDefault="00AE4321" w:rsidP="00AE4321">
      <w:pPr>
        <w:tabs>
          <w:tab w:val="left" w:pos="851"/>
          <w:tab w:val="left" w:pos="993"/>
        </w:tabs>
        <w:suppressAutoHyphens/>
        <w:ind w:left="851" w:right="-134" w:hanging="142"/>
        <w:rPr>
          <w:b/>
          <w:bCs/>
          <w:snapToGrid w:val="0"/>
        </w:rPr>
      </w:pPr>
      <w:r>
        <w:t xml:space="preserve"> </w:t>
      </w:r>
      <w:r w:rsidRPr="00942DAB">
        <w:t xml:space="preserve">  zwan</w:t>
      </w:r>
      <w:r>
        <w:t>ych</w:t>
      </w:r>
      <w:r w:rsidRPr="00942DAB">
        <w:t xml:space="preserve"> dalej urządzeni</w:t>
      </w:r>
      <w:r>
        <w:t>ami</w:t>
      </w:r>
      <w:r w:rsidRPr="00942DAB">
        <w:t xml:space="preserve">, </w:t>
      </w:r>
      <w:r w:rsidRPr="00942DAB">
        <w:rPr>
          <w:bCs/>
          <w:snapToGrid w:val="0"/>
        </w:rPr>
        <w:t>o właściwościach oraz parametrach funkcjonalnych i technicznych, a także wyposażeniu, o</w:t>
      </w:r>
      <w:r w:rsidRPr="00942DAB">
        <w:rPr>
          <w:snapToGrid w:val="0"/>
        </w:rPr>
        <w:t xml:space="preserve">kreślonych w załączniku nr 2a do </w:t>
      </w:r>
      <w:r w:rsidR="005B5D13">
        <w:rPr>
          <w:snapToGrid w:val="0"/>
        </w:rPr>
        <w:t>SWZ</w:t>
      </w:r>
      <w:r w:rsidRPr="00942DAB">
        <w:rPr>
          <w:snapToGrid w:val="0"/>
        </w:rPr>
        <w:t xml:space="preserve"> – formularz ofertowy techniczny.</w:t>
      </w:r>
    </w:p>
    <w:p w14:paraId="035A263F" w14:textId="08055881" w:rsidR="00AE4321" w:rsidRPr="009A5682" w:rsidRDefault="00AE4321" w:rsidP="004050E0">
      <w:pPr>
        <w:numPr>
          <w:ilvl w:val="0"/>
          <w:numId w:val="31"/>
        </w:numPr>
        <w:suppressAutoHyphens/>
        <w:ind w:left="851" w:right="-134" w:hanging="425"/>
        <w:rPr>
          <w:b/>
          <w:bCs/>
          <w:snapToGrid w:val="0"/>
        </w:rPr>
      </w:pPr>
      <w:r>
        <w:rPr>
          <w:b/>
          <w:bCs/>
          <w:snapToGrid w:val="0"/>
        </w:rPr>
        <w:t>Modernizacja pomieszczeń</w:t>
      </w:r>
      <w:r>
        <w:rPr>
          <w:snapToGrid w:val="0"/>
        </w:rPr>
        <w:t xml:space="preserve"> wskazanych przez zamawiającego w programie funkcjonalno-użytkowym (PFU) (załącznik nr </w:t>
      </w:r>
      <w:r w:rsidR="005B5D13">
        <w:rPr>
          <w:snapToGrid w:val="0"/>
        </w:rPr>
        <w:t>4</w:t>
      </w:r>
      <w:r>
        <w:rPr>
          <w:snapToGrid w:val="0"/>
        </w:rPr>
        <w:t xml:space="preserve"> do </w:t>
      </w:r>
      <w:r w:rsidR="005B5D13">
        <w:rPr>
          <w:snapToGrid w:val="0"/>
        </w:rPr>
        <w:t>SWZ</w:t>
      </w:r>
      <w:r>
        <w:rPr>
          <w:snapToGrid w:val="0"/>
        </w:rPr>
        <w:t>.), dla każdej z części:</w:t>
      </w:r>
      <w:r w:rsidRPr="009A5682">
        <w:rPr>
          <w:snapToGrid w:val="0"/>
        </w:rPr>
        <w:t xml:space="preserve">                                                                  </w:t>
      </w:r>
    </w:p>
    <w:p w14:paraId="3479E447" w14:textId="77777777" w:rsidR="00AE4321" w:rsidRPr="009A5682" w:rsidRDefault="00AE4321" w:rsidP="004050E0">
      <w:pPr>
        <w:numPr>
          <w:ilvl w:val="0"/>
          <w:numId w:val="31"/>
        </w:numPr>
        <w:ind w:left="851" w:right="51" w:hanging="425"/>
        <w:rPr>
          <w:snapToGrid w:val="0"/>
        </w:rPr>
      </w:pPr>
      <w:r w:rsidRPr="009A5682">
        <w:rPr>
          <w:snapToGrid w:val="0"/>
        </w:rPr>
        <w:t>Inne zobowiązania wykonawcy wynikające z:</w:t>
      </w:r>
    </w:p>
    <w:p w14:paraId="433743C5" w14:textId="010546CB" w:rsidR="00AE4321" w:rsidRDefault="00AE4321" w:rsidP="004050E0">
      <w:pPr>
        <w:numPr>
          <w:ilvl w:val="0"/>
          <w:numId w:val="30"/>
        </w:numPr>
        <w:tabs>
          <w:tab w:val="clear" w:pos="360"/>
          <w:tab w:val="left" w:pos="1134"/>
        </w:tabs>
        <w:ind w:left="1134" w:right="51" w:hanging="283"/>
        <w:rPr>
          <w:snapToGrid w:val="0"/>
        </w:rPr>
      </w:pPr>
      <w:r>
        <w:rPr>
          <w:snapToGrid w:val="0"/>
        </w:rPr>
        <w:t xml:space="preserve">dokumentacji projektowo-wykonawczych, do wykonania których jest zobowiązany w celu właściwej, zgodnej z treścią </w:t>
      </w:r>
      <w:r w:rsidR="005B5D13">
        <w:rPr>
          <w:snapToGrid w:val="0"/>
        </w:rPr>
        <w:t>SWZ</w:t>
      </w:r>
      <w:r>
        <w:rPr>
          <w:snapToGrid w:val="0"/>
        </w:rPr>
        <w:t xml:space="preserve"> oraz przepisami prawa, realizacji zamówienia.</w:t>
      </w:r>
    </w:p>
    <w:p w14:paraId="3A2FBD73" w14:textId="62CDE0F7" w:rsidR="00AE4321" w:rsidRPr="009A5682" w:rsidRDefault="00AE4321" w:rsidP="004050E0">
      <w:pPr>
        <w:numPr>
          <w:ilvl w:val="0"/>
          <w:numId w:val="30"/>
        </w:numPr>
        <w:tabs>
          <w:tab w:val="clear" w:pos="360"/>
          <w:tab w:val="left" w:pos="1134"/>
        </w:tabs>
        <w:ind w:left="1134" w:right="51" w:hanging="283"/>
        <w:rPr>
          <w:snapToGrid w:val="0"/>
        </w:rPr>
      </w:pPr>
      <w:r w:rsidRPr="009A5682">
        <w:rPr>
          <w:snapToGrid w:val="0"/>
        </w:rPr>
        <w:t xml:space="preserve">treści </w:t>
      </w:r>
      <w:r w:rsidR="005B5D13">
        <w:rPr>
          <w:snapToGrid w:val="0"/>
        </w:rPr>
        <w:t>SWZ</w:t>
      </w:r>
      <w:r w:rsidRPr="009A5682">
        <w:rPr>
          <w:snapToGrid w:val="0"/>
        </w:rPr>
        <w:t xml:space="preserve"> niniejszego postępowania przetargowego, w tym z projektu umowy (załącznik nr 3 do </w:t>
      </w:r>
      <w:r w:rsidR="005B5D13">
        <w:rPr>
          <w:snapToGrid w:val="0"/>
        </w:rPr>
        <w:t>SWZ</w:t>
      </w:r>
      <w:r w:rsidRPr="009A5682">
        <w:rPr>
          <w:snapToGrid w:val="0"/>
        </w:rPr>
        <w:t>)</w:t>
      </w:r>
    </w:p>
    <w:p w14:paraId="5483B94C" w14:textId="77777777" w:rsidR="00AE4321" w:rsidRDefault="00AE4321" w:rsidP="004050E0">
      <w:pPr>
        <w:numPr>
          <w:ilvl w:val="0"/>
          <w:numId w:val="30"/>
        </w:numPr>
        <w:tabs>
          <w:tab w:val="clear" w:pos="360"/>
          <w:tab w:val="left" w:pos="1134"/>
        </w:tabs>
        <w:ind w:left="1134" w:right="51" w:hanging="283"/>
        <w:rPr>
          <w:snapToGrid w:val="0"/>
        </w:rPr>
      </w:pPr>
      <w:r w:rsidRPr="009A5682">
        <w:rPr>
          <w:snapToGrid w:val="0"/>
        </w:rPr>
        <w:t xml:space="preserve">treści oferty </w:t>
      </w:r>
      <w:r>
        <w:rPr>
          <w:snapToGrid w:val="0"/>
        </w:rPr>
        <w:t xml:space="preserve">wybranej w </w:t>
      </w:r>
      <w:r w:rsidRPr="009A5682">
        <w:rPr>
          <w:snapToGrid w:val="0"/>
        </w:rPr>
        <w:t>postępowaniu przetargowym,</w:t>
      </w:r>
    </w:p>
    <w:p w14:paraId="5C686E40" w14:textId="77777777" w:rsidR="00AE4321" w:rsidRPr="009A5682" w:rsidRDefault="00AE4321" w:rsidP="004050E0">
      <w:pPr>
        <w:numPr>
          <w:ilvl w:val="0"/>
          <w:numId w:val="30"/>
        </w:numPr>
        <w:tabs>
          <w:tab w:val="clear" w:pos="360"/>
          <w:tab w:val="left" w:pos="1134"/>
        </w:tabs>
        <w:ind w:left="1134" w:right="51" w:hanging="283"/>
        <w:rPr>
          <w:snapToGrid w:val="0"/>
        </w:rPr>
      </w:pPr>
      <w:r>
        <w:rPr>
          <w:snapToGrid w:val="0"/>
        </w:rPr>
        <w:t>przepisów prawa obowiązujących w zakresie przedmiotu zamówienia.</w:t>
      </w:r>
    </w:p>
    <w:bookmarkEnd w:id="16"/>
    <w:p w14:paraId="4B47043D" w14:textId="2043D3AE" w:rsidR="00530214" w:rsidRPr="00530214" w:rsidRDefault="00530214" w:rsidP="004050E0">
      <w:pPr>
        <w:numPr>
          <w:ilvl w:val="0"/>
          <w:numId w:val="34"/>
        </w:numPr>
        <w:ind w:left="284" w:right="0" w:hanging="284"/>
        <w:rPr>
          <w:snapToGrid w:val="0"/>
        </w:rPr>
      </w:pPr>
      <w:r w:rsidRPr="00530214">
        <w:t xml:space="preserve">Zamawiający wyraża zgodę na złożenie ofert częściowych, na dowolnie wybraną </w:t>
      </w:r>
      <w:r w:rsidR="000A3FB6">
        <w:t>część</w:t>
      </w:r>
      <w:r w:rsidRPr="00530214">
        <w:t>:</w:t>
      </w:r>
    </w:p>
    <w:p w14:paraId="754E9E33" w14:textId="0513EB6E" w:rsidR="005B171C" w:rsidRDefault="005B171C" w:rsidP="004050E0">
      <w:pPr>
        <w:numPr>
          <w:ilvl w:val="0"/>
          <w:numId w:val="27"/>
        </w:numPr>
        <w:tabs>
          <w:tab w:val="num" w:pos="284"/>
        </w:tabs>
        <w:ind w:hanging="1440"/>
      </w:pPr>
      <w:r w:rsidRPr="007A6BD1">
        <w:t>Zamawiający nie dopuszcza składania ofert wariantowych.</w:t>
      </w:r>
    </w:p>
    <w:p w14:paraId="6417F898" w14:textId="156EABD6" w:rsidR="005B171C" w:rsidRDefault="005B171C" w:rsidP="004050E0">
      <w:pPr>
        <w:numPr>
          <w:ilvl w:val="0"/>
          <w:numId w:val="27"/>
        </w:numPr>
        <w:tabs>
          <w:tab w:val="clear" w:pos="1440"/>
        </w:tabs>
        <w:ind w:left="284" w:hanging="284"/>
      </w:pPr>
      <w:r w:rsidRPr="007A6BD1">
        <w:t xml:space="preserve">Zamawiający nie przewiduje możliwości udzielenie zamówień, o których mowa w art. </w:t>
      </w:r>
      <w:r>
        <w:t>214</w:t>
      </w:r>
      <w:r w:rsidRPr="007A6BD1">
        <w:t xml:space="preserve"> ust. 1 pkt  </w:t>
      </w:r>
      <w:r>
        <w:t>8)</w:t>
      </w:r>
      <w:r w:rsidRPr="007A6BD1">
        <w:t xml:space="preserve"> Pzp.</w:t>
      </w:r>
    </w:p>
    <w:p w14:paraId="1F202D33" w14:textId="77777777" w:rsidR="0009504E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num" w:pos="851"/>
        </w:tabs>
        <w:ind w:left="284" w:hanging="284"/>
        <w:rPr>
          <w:sz w:val="18"/>
        </w:rPr>
      </w:pPr>
      <w:r w:rsidRPr="007F23AD">
        <w:rPr>
          <w:sz w:val="18"/>
        </w:rPr>
        <w:lastRenderedPageBreak/>
        <w:t>Wykonawca może powierzyć wykonanie części zamówienia podwykonawcy</w:t>
      </w:r>
      <w:r>
        <w:rPr>
          <w:sz w:val="18"/>
        </w:rPr>
        <w:t>.</w:t>
      </w:r>
    </w:p>
    <w:p w14:paraId="3072ADC8" w14:textId="77777777" w:rsidR="0009504E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num" w:pos="851"/>
        </w:tabs>
        <w:ind w:left="284" w:hanging="284"/>
        <w:rPr>
          <w:sz w:val="18"/>
        </w:rPr>
      </w:pPr>
      <w:r w:rsidRPr="007F23AD">
        <w:rPr>
          <w:sz w:val="18"/>
        </w:rPr>
        <w:t>Zamawiający żąda wskazania przez wykonawcę, w ofercie, części zamówienia, których wykonanie zamierza powierzyć podwykonawcom, oraz podania nazw ewentualnych podwykonawców, jeżeli są już znani.</w:t>
      </w:r>
    </w:p>
    <w:p w14:paraId="3A81AA99" w14:textId="77777777" w:rsidR="0009504E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num" w:pos="851"/>
        </w:tabs>
        <w:ind w:left="284" w:hanging="284"/>
        <w:rPr>
          <w:sz w:val="18"/>
        </w:rPr>
      </w:pPr>
      <w:r w:rsidRPr="007F23AD">
        <w:rPr>
          <w:sz w:val="18"/>
        </w:rPr>
        <w:t>Zamawiający zastrze</w:t>
      </w:r>
      <w:r>
        <w:rPr>
          <w:sz w:val="18"/>
        </w:rPr>
        <w:t>ga</w:t>
      </w:r>
      <w:r w:rsidRPr="007F23AD">
        <w:rPr>
          <w:sz w:val="18"/>
        </w:rPr>
        <w:t xml:space="preserve"> obowiązek osobistego wykonania przez wykonawcę kluczowych zadań dotyczących</w:t>
      </w:r>
      <w:r>
        <w:rPr>
          <w:sz w:val="18"/>
        </w:rPr>
        <w:t xml:space="preserve"> przedmiotu zamówienia.</w:t>
      </w:r>
    </w:p>
    <w:p w14:paraId="1B7A7A5D" w14:textId="77777777" w:rsidR="0009504E" w:rsidRPr="00DE4999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num" w:pos="284"/>
          <w:tab w:val="num" w:pos="851"/>
        </w:tabs>
        <w:ind w:left="284" w:hanging="284"/>
        <w:rPr>
          <w:color w:val="000000"/>
          <w:sz w:val="18"/>
        </w:rPr>
      </w:pPr>
      <w:bookmarkStart w:id="17" w:name="_Hlk64544621"/>
      <w:r w:rsidRPr="00DE4999">
        <w:rPr>
          <w:color w:val="000000"/>
          <w:sz w:val="18"/>
        </w:rPr>
        <w:t>Zamawiający wymaga, aby Wykonawca</w:t>
      </w:r>
      <w:r>
        <w:rPr>
          <w:color w:val="000000"/>
          <w:sz w:val="18"/>
        </w:rPr>
        <w:t xml:space="preserve">, przed złożeniem oferty, </w:t>
      </w:r>
      <w:r w:rsidRPr="00DE4999">
        <w:rPr>
          <w:color w:val="000000"/>
          <w:sz w:val="18"/>
        </w:rPr>
        <w:t xml:space="preserve">dokonał wizji miejsc realizacji </w:t>
      </w:r>
      <w:r>
        <w:rPr>
          <w:color w:val="000000"/>
          <w:sz w:val="18"/>
        </w:rPr>
        <w:t>zamówienia</w:t>
      </w:r>
      <w:r w:rsidRPr="00DE4999">
        <w:rPr>
          <w:color w:val="000000"/>
          <w:sz w:val="18"/>
        </w:rPr>
        <w:t xml:space="preserve"> i </w:t>
      </w:r>
      <w:bookmarkEnd w:id="17"/>
      <w:r>
        <w:rPr>
          <w:color w:val="000000"/>
          <w:sz w:val="18"/>
        </w:rPr>
        <w:t xml:space="preserve">ich </w:t>
      </w:r>
      <w:r w:rsidRPr="00DE4999">
        <w:rPr>
          <w:color w:val="000000"/>
          <w:sz w:val="18"/>
        </w:rPr>
        <w:t xml:space="preserve">otoczenia w celu oszacowania na własną odpowiedzialność, na własny koszt i ryzyko wszystkich </w:t>
      </w:r>
      <w:r>
        <w:rPr>
          <w:color w:val="000000"/>
          <w:sz w:val="18"/>
        </w:rPr>
        <w:t>kosztów</w:t>
      </w:r>
      <w:r w:rsidRPr="00DE4999">
        <w:rPr>
          <w:color w:val="000000"/>
          <w:sz w:val="18"/>
        </w:rPr>
        <w:t>, jakie mogą okazać się niezbędne do przygotowania oferty</w:t>
      </w:r>
      <w:r>
        <w:rPr>
          <w:color w:val="000000"/>
          <w:sz w:val="18"/>
        </w:rPr>
        <w:t xml:space="preserve"> oraz realizacji zamówienia zgodnie SWZ. Z</w:t>
      </w:r>
      <w:r w:rsidRPr="00DE4999">
        <w:rPr>
          <w:color w:val="000000"/>
          <w:sz w:val="18"/>
        </w:rPr>
        <w:t xml:space="preserve">amawiający nie przewiduje spotkania wyjaśniającego. Koszty </w:t>
      </w:r>
      <w:r>
        <w:rPr>
          <w:color w:val="000000"/>
          <w:sz w:val="18"/>
        </w:rPr>
        <w:t xml:space="preserve">związane przeprowadzeniem wizji lokalnej </w:t>
      </w:r>
      <w:r w:rsidRPr="00DE4999">
        <w:rPr>
          <w:color w:val="000000"/>
          <w:sz w:val="18"/>
        </w:rPr>
        <w:t xml:space="preserve">poniesie </w:t>
      </w:r>
      <w:r>
        <w:rPr>
          <w:color w:val="000000"/>
          <w:sz w:val="18"/>
        </w:rPr>
        <w:t>w</w:t>
      </w:r>
      <w:r w:rsidRPr="00DE4999">
        <w:rPr>
          <w:color w:val="000000"/>
          <w:sz w:val="18"/>
        </w:rPr>
        <w:t>ykonawca.</w:t>
      </w:r>
    </w:p>
    <w:p w14:paraId="44B4FFE7" w14:textId="39DD843A" w:rsidR="0009504E" w:rsidRPr="00DE4999" w:rsidRDefault="0009504E" w:rsidP="004050E0">
      <w:pPr>
        <w:pStyle w:val="Akapitzlist"/>
        <w:numPr>
          <w:ilvl w:val="1"/>
          <w:numId w:val="37"/>
        </w:numPr>
        <w:ind w:left="709" w:hanging="425"/>
        <w:rPr>
          <w:color w:val="000000"/>
          <w:sz w:val="18"/>
        </w:rPr>
      </w:pPr>
      <w:r w:rsidRPr="00DE4999">
        <w:rPr>
          <w:sz w:val="18"/>
        </w:rPr>
        <w:t xml:space="preserve">Zamawiający przewiduje jeden termin wizji lokalnej. Wizja lokalna odbędzie się w dniu </w:t>
      </w:r>
      <w:r w:rsidR="00FD424A">
        <w:rPr>
          <w:sz w:val="18"/>
        </w:rPr>
        <w:t>1</w:t>
      </w:r>
      <w:r w:rsidR="00DF7D41">
        <w:rPr>
          <w:sz w:val="18"/>
        </w:rPr>
        <w:t>7</w:t>
      </w:r>
      <w:r w:rsidR="00FD424A">
        <w:rPr>
          <w:sz w:val="18"/>
        </w:rPr>
        <w:t xml:space="preserve"> maja 2021 r.</w:t>
      </w:r>
      <w:r>
        <w:rPr>
          <w:sz w:val="18"/>
        </w:rPr>
        <w:t xml:space="preserve">             </w:t>
      </w:r>
      <w:r w:rsidRPr="00DE4999">
        <w:rPr>
          <w:sz w:val="18"/>
        </w:rPr>
        <w:t xml:space="preserve"> Zamawiający nie przewiduje dodatkowych terminów wizji lokalnej.</w:t>
      </w:r>
    </w:p>
    <w:p w14:paraId="6ECA0AA5" w14:textId="77777777" w:rsidR="0009504E" w:rsidRPr="00DE4999" w:rsidRDefault="0009504E" w:rsidP="004050E0">
      <w:pPr>
        <w:pStyle w:val="Akapitzlist"/>
        <w:numPr>
          <w:ilvl w:val="1"/>
          <w:numId w:val="37"/>
        </w:numPr>
        <w:ind w:left="709" w:hanging="425"/>
        <w:rPr>
          <w:color w:val="000000"/>
          <w:sz w:val="18"/>
        </w:rPr>
      </w:pPr>
      <w:r w:rsidRPr="00DE4999">
        <w:rPr>
          <w:sz w:val="18"/>
        </w:rPr>
        <w:t xml:space="preserve">Protokół z potwierdzeniem udziału w wizji lokalnej zgodny z zał. </w:t>
      </w:r>
      <w:r w:rsidRPr="00DE4999">
        <w:rPr>
          <w:sz w:val="18"/>
          <w:shd w:val="clear" w:color="auto" w:fill="FFFFFF" w:themeFill="background1"/>
        </w:rPr>
        <w:t xml:space="preserve">nr </w:t>
      </w:r>
      <w:r>
        <w:rPr>
          <w:sz w:val="18"/>
          <w:shd w:val="clear" w:color="auto" w:fill="FFFFFF" w:themeFill="background1"/>
        </w:rPr>
        <w:t xml:space="preserve">5 </w:t>
      </w:r>
      <w:r w:rsidRPr="00DE4999">
        <w:rPr>
          <w:sz w:val="18"/>
          <w:shd w:val="clear" w:color="auto" w:fill="FFFFFF" w:themeFill="background1"/>
        </w:rPr>
        <w:t>do SIWZ</w:t>
      </w:r>
      <w:r w:rsidRPr="00DE4999">
        <w:rPr>
          <w:sz w:val="18"/>
        </w:rPr>
        <w:t xml:space="preserve"> należy załączyć do oferty.</w:t>
      </w:r>
      <w:r>
        <w:rPr>
          <w:sz w:val="18"/>
        </w:rPr>
        <w:t xml:space="preserve"> Brak potwierdzenia (zgodnie z treścią zdania pierwszego) przeprowadzenia wizji lokalnej spowoduje odrzucenie oferty.</w:t>
      </w:r>
    </w:p>
    <w:p w14:paraId="580751F4" w14:textId="20C17A25" w:rsidR="0009504E" w:rsidRPr="00DE4999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left" w:pos="284"/>
        </w:tabs>
        <w:ind w:left="284" w:hanging="284"/>
        <w:rPr>
          <w:bCs/>
          <w:sz w:val="18"/>
          <w:lang w:val="cs-CZ"/>
        </w:rPr>
      </w:pPr>
      <w:r w:rsidRPr="00DE4999">
        <w:rPr>
          <w:bCs/>
          <w:sz w:val="18"/>
          <w:lang w:val="cs-CZ"/>
        </w:rPr>
        <w:t>Wszystkie czynności</w:t>
      </w:r>
      <w:r>
        <w:rPr>
          <w:bCs/>
          <w:sz w:val="18"/>
          <w:lang w:val="cs-CZ"/>
        </w:rPr>
        <w:t xml:space="preserve">  </w:t>
      </w:r>
      <w:r w:rsidRPr="00DE4999">
        <w:rPr>
          <w:bCs/>
          <w:sz w:val="18"/>
          <w:lang w:val="cs-CZ"/>
        </w:rPr>
        <w:t>wykonywane</w:t>
      </w:r>
      <w:r>
        <w:rPr>
          <w:bCs/>
          <w:sz w:val="18"/>
          <w:lang w:val="cs-CZ"/>
        </w:rPr>
        <w:t xml:space="preserve"> przez pracowników fizycznych</w:t>
      </w:r>
      <w:r w:rsidRPr="00DE4999">
        <w:rPr>
          <w:bCs/>
          <w:sz w:val="18"/>
          <w:lang w:val="cs-CZ"/>
        </w:rPr>
        <w:t>,  którymi będzie się posługiwał wykonawca lub jego podwykonawcy</w:t>
      </w:r>
      <w:r>
        <w:rPr>
          <w:bCs/>
          <w:sz w:val="18"/>
          <w:lang w:val="cs-CZ"/>
        </w:rPr>
        <w:t xml:space="preserve"> podczas wykonywania prac robot budowlanych</w:t>
      </w:r>
      <w:r w:rsidRPr="00DE4999">
        <w:rPr>
          <w:bCs/>
          <w:sz w:val="18"/>
          <w:lang w:val="cs-CZ"/>
        </w:rPr>
        <w:t>, polegają na wykonywaniu pracy w sposób określony w art. 22 §1 KP.</w:t>
      </w:r>
    </w:p>
    <w:p w14:paraId="2BDFDAC7" w14:textId="77777777" w:rsidR="0009504E" w:rsidRPr="00DE4999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left" w:pos="284"/>
        </w:tabs>
        <w:ind w:left="284" w:hanging="284"/>
        <w:rPr>
          <w:bCs/>
          <w:sz w:val="18"/>
          <w:lang w:val="cs-CZ"/>
        </w:rPr>
      </w:pPr>
      <w:r w:rsidRPr="00DE4999">
        <w:rPr>
          <w:bCs/>
          <w:sz w:val="18"/>
          <w:lang w:val="cs-CZ"/>
        </w:rPr>
        <w:t xml:space="preserve">W związku z powyższym, działając w oparciu o art. </w:t>
      </w:r>
      <w:r>
        <w:rPr>
          <w:bCs/>
          <w:sz w:val="18"/>
          <w:lang w:val="cs-CZ"/>
        </w:rPr>
        <w:t>95</w:t>
      </w:r>
      <w:r w:rsidRPr="00DE4999">
        <w:rPr>
          <w:bCs/>
          <w:sz w:val="18"/>
          <w:lang w:val="cs-CZ"/>
        </w:rPr>
        <w:t xml:space="preserve"> ust. </w:t>
      </w:r>
      <w:r>
        <w:rPr>
          <w:bCs/>
          <w:sz w:val="18"/>
          <w:lang w:val="cs-CZ"/>
        </w:rPr>
        <w:t>1</w:t>
      </w:r>
      <w:r w:rsidRPr="00DE4999">
        <w:rPr>
          <w:bCs/>
          <w:sz w:val="18"/>
          <w:lang w:val="cs-CZ"/>
        </w:rPr>
        <w:t xml:space="preserve"> ustawy PZP, zamawiający wymaga, aby czynności te wykonywały osoby zatrudnione przez wykonawcę lub jego podwykonawcę, na podstawie umowy o pracę.</w:t>
      </w:r>
    </w:p>
    <w:p w14:paraId="45D8D5AA" w14:textId="77777777" w:rsidR="0009504E" w:rsidRPr="00DE4999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left" w:pos="284"/>
        </w:tabs>
        <w:ind w:left="284" w:hanging="284"/>
        <w:rPr>
          <w:bCs/>
          <w:sz w:val="18"/>
          <w:lang w:val="cs-CZ"/>
        </w:rPr>
      </w:pPr>
      <w:r w:rsidRPr="00DE4999">
        <w:rPr>
          <w:bCs/>
          <w:sz w:val="18"/>
          <w:lang w:val="cs-CZ"/>
        </w:rPr>
        <w:t>Zamawiający wymaga aby:</w:t>
      </w:r>
    </w:p>
    <w:p w14:paraId="2A89BEA4" w14:textId="77777777" w:rsidR="0009504E" w:rsidRPr="0099641A" w:rsidRDefault="0009504E" w:rsidP="004050E0">
      <w:pPr>
        <w:pStyle w:val="Akapitzlist"/>
        <w:numPr>
          <w:ilvl w:val="0"/>
          <w:numId w:val="38"/>
        </w:numPr>
        <w:tabs>
          <w:tab w:val="left" w:pos="426"/>
        </w:tabs>
        <w:rPr>
          <w:bCs/>
          <w:sz w:val="18"/>
          <w:lang w:val="cs-CZ"/>
        </w:rPr>
      </w:pPr>
      <w:bookmarkStart w:id="18" w:name="_Hlk27659344"/>
      <w:r w:rsidRPr="0099641A">
        <w:rPr>
          <w:bCs/>
          <w:sz w:val="18"/>
          <w:lang w:val="cs-CZ"/>
        </w:rPr>
        <w:t xml:space="preserve">Wykonawca, najpóźniej w dniu rozpoczęcia świadczenia usługi, przedstawił </w:t>
      </w:r>
      <w:r>
        <w:rPr>
          <w:bCs/>
          <w:sz w:val="18"/>
          <w:lang w:val="cs-CZ"/>
        </w:rPr>
        <w:t>z</w:t>
      </w:r>
      <w:r w:rsidRPr="0099641A">
        <w:rPr>
          <w:bCs/>
          <w:sz w:val="18"/>
          <w:lang w:val="cs-CZ"/>
        </w:rPr>
        <w:t>amawiającemu imienny wykaz osób skierowanych do realizacji usługi, z określeniem przydzielonych im zadań.</w:t>
      </w:r>
    </w:p>
    <w:p w14:paraId="016351EE" w14:textId="77777777" w:rsidR="0009504E" w:rsidRPr="0099641A" w:rsidRDefault="0009504E" w:rsidP="004050E0">
      <w:pPr>
        <w:pStyle w:val="Akapitzlist"/>
        <w:numPr>
          <w:ilvl w:val="0"/>
          <w:numId w:val="38"/>
        </w:numPr>
        <w:tabs>
          <w:tab w:val="left" w:pos="426"/>
        </w:tabs>
        <w:rPr>
          <w:bCs/>
          <w:sz w:val="18"/>
          <w:lang w:val="cs-CZ"/>
        </w:rPr>
      </w:pPr>
      <w:r w:rsidRPr="0099641A">
        <w:rPr>
          <w:bCs/>
          <w:sz w:val="18"/>
          <w:lang w:val="cs-CZ"/>
        </w:rPr>
        <w:t>Informacje powyższe były aktualizowane na bieżąco tj. za każdym razem, gdy nastąpi zmiana personalna lub organizacyjna w tym zakresie;</w:t>
      </w:r>
    </w:p>
    <w:bookmarkEnd w:id="18"/>
    <w:p w14:paraId="5A4ABB5A" w14:textId="77777777" w:rsidR="0009504E" w:rsidRPr="00DE4999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num" w:pos="284"/>
          <w:tab w:val="left" w:pos="426"/>
        </w:tabs>
        <w:ind w:left="284" w:hanging="284"/>
        <w:rPr>
          <w:bCs/>
          <w:sz w:val="18"/>
          <w:lang w:val="cs-CZ"/>
        </w:rPr>
      </w:pPr>
      <w:r w:rsidRPr="00DE4999">
        <w:rPr>
          <w:bCs/>
          <w:sz w:val="18"/>
          <w:lang w:val="cs-CZ"/>
        </w:rPr>
        <w:t>Wymóg zatrudnienia na podstawie umowy o pracę nie dotyczy sytuacji, w której wykonawca lub podwykonawca osobiście wykonuje powyższe czynności (np. osoba fizyczna prowadząca działalność  gospodarczą, wspólnicy spółki cywilnej)</w:t>
      </w:r>
    </w:p>
    <w:p w14:paraId="000245C4" w14:textId="6BA308CB" w:rsidR="0009504E" w:rsidRPr="00DE4999" w:rsidRDefault="0009504E" w:rsidP="004050E0">
      <w:pPr>
        <w:pStyle w:val="Akapitzlist"/>
        <w:numPr>
          <w:ilvl w:val="0"/>
          <w:numId w:val="27"/>
        </w:numPr>
        <w:tabs>
          <w:tab w:val="clear" w:pos="1440"/>
          <w:tab w:val="num" w:pos="284"/>
          <w:tab w:val="left" w:pos="426"/>
        </w:tabs>
        <w:ind w:left="284" w:hanging="284"/>
        <w:rPr>
          <w:bCs/>
          <w:sz w:val="18"/>
          <w:lang w:val="cs-CZ"/>
        </w:rPr>
      </w:pPr>
      <w:r w:rsidRPr="00DE4999">
        <w:rPr>
          <w:bCs/>
          <w:sz w:val="18"/>
          <w:lang w:val="cs-CZ"/>
        </w:rPr>
        <w:t xml:space="preserve">Zamawiający dopuszcza wyłączenie innych czynności, niż określone w pkt </w:t>
      </w:r>
      <w:r w:rsidR="005037B1">
        <w:rPr>
          <w:bCs/>
          <w:sz w:val="18"/>
          <w:lang w:val="cs-CZ"/>
        </w:rPr>
        <w:t>9</w:t>
      </w:r>
      <w:r w:rsidRPr="00DE4999">
        <w:rPr>
          <w:bCs/>
          <w:sz w:val="18"/>
          <w:lang w:val="cs-CZ"/>
        </w:rPr>
        <w:t xml:space="preserve">,  z obowiązku określonego w pkt </w:t>
      </w:r>
      <w:r>
        <w:rPr>
          <w:bCs/>
          <w:sz w:val="18"/>
          <w:lang w:val="cs-CZ"/>
        </w:rPr>
        <w:t>1</w:t>
      </w:r>
      <w:r w:rsidR="005037B1">
        <w:rPr>
          <w:bCs/>
          <w:sz w:val="18"/>
          <w:lang w:val="cs-CZ"/>
        </w:rPr>
        <w:t>0</w:t>
      </w:r>
      <w:r w:rsidRPr="00DE4999">
        <w:rPr>
          <w:bCs/>
          <w:sz w:val="18"/>
          <w:lang w:val="cs-CZ"/>
        </w:rPr>
        <w:t xml:space="preserve">. Będzie to możliwe, na wniosek wykonawcy złożony w trybie przewidzianym dla instytucji wyjaśnień SWZ, o której mowa w cz. </w:t>
      </w:r>
      <w:r>
        <w:rPr>
          <w:bCs/>
          <w:sz w:val="18"/>
          <w:lang w:val="cs-CZ"/>
        </w:rPr>
        <w:t>II</w:t>
      </w:r>
      <w:r w:rsidRPr="00DE4999">
        <w:rPr>
          <w:bCs/>
          <w:sz w:val="18"/>
          <w:lang w:val="cs-CZ"/>
        </w:rPr>
        <w:t xml:space="preserve"> SWZ. We wniosku tym wykonawca winien udowodnić zamawiającemu, że wykonywanie wskazanych czynności, w zakresie realizacji zamówienia, nie polega na wykonywaniu pracy w sposób określony w art. 22 §1 KP. </w:t>
      </w:r>
    </w:p>
    <w:p w14:paraId="51C2E2CB" w14:textId="77777777" w:rsidR="00D00271" w:rsidRDefault="00D00271" w:rsidP="00D00271">
      <w:pPr>
        <w:ind w:left="284"/>
      </w:pPr>
    </w:p>
    <w:p w14:paraId="1698CF08" w14:textId="25197DEC" w:rsidR="00CC44DB" w:rsidRDefault="00CC44DB" w:rsidP="00CC44DB">
      <w:pPr>
        <w:keepNext/>
        <w:ind w:left="0" w:right="0"/>
        <w:outlineLvl w:val="1"/>
        <w:rPr>
          <w:b/>
          <w:i/>
          <w:u w:val="single"/>
        </w:rPr>
      </w:pPr>
      <w:bookmarkStart w:id="19" w:name="_Toc70415383"/>
      <w:bookmarkStart w:id="20" w:name="_Hlk58405872"/>
      <w:r>
        <w:rPr>
          <w:b/>
          <w:i/>
          <w:u w:val="single"/>
        </w:rPr>
        <w:t>V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887A0B">
        <w:rPr>
          <w:b/>
          <w:i/>
          <w:u w:val="single"/>
        </w:rPr>
        <w:t>Informacja o przedmiotowych środkach dowodowych</w:t>
      </w:r>
      <w:bookmarkEnd w:id="19"/>
    </w:p>
    <w:bookmarkEnd w:id="15"/>
    <w:bookmarkEnd w:id="20"/>
    <w:p w14:paraId="1ABE7D7D" w14:textId="526CC8F5" w:rsidR="00D00271" w:rsidRDefault="00D00271" w:rsidP="004050E0">
      <w:pPr>
        <w:numPr>
          <w:ilvl w:val="0"/>
          <w:numId w:val="35"/>
        </w:numPr>
        <w:tabs>
          <w:tab w:val="left" w:pos="142"/>
          <w:tab w:val="left" w:pos="851"/>
        </w:tabs>
        <w:ind w:left="142" w:right="0" w:hanging="142"/>
        <w:rPr>
          <w:i/>
          <w:snapToGrid w:val="0"/>
        </w:rPr>
      </w:pPr>
      <w:r>
        <w:rPr>
          <w:i/>
          <w:snapToGrid w:val="0"/>
        </w:rPr>
        <w:t>F</w:t>
      </w:r>
      <w:r w:rsidRPr="00D00271">
        <w:rPr>
          <w:i/>
          <w:snapToGrid w:val="0"/>
        </w:rPr>
        <w:t xml:space="preserve">oldery, prospekty, zdjęcia lub inne dokumenty zawierające opis oferowanego urządzenia, potwierdzające spełnienie wymagań zamawiającego określonych w </w:t>
      </w:r>
      <w:r>
        <w:rPr>
          <w:i/>
          <w:snapToGrid w:val="0"/>
        </w:rPr>
        <w:t>załączniku nr 2a do SWZ.</w:t>
      </w:r>
    </w:p>
    <w:p w14:paraId="6D1CB18B" w14:textId="73BB41BD" w:rsidR="00D00271" w:rsidRPr="00ED3A1B" w:rsidRDefault="00D00271" w:rsidP="00D00271">
      <w:pPr>
        <w:keepNext/>
        <w:suppressAutoHyphens/>
        <w:ind w:left="142" w:right="-134" w:hanging="16"/>
        <w:jc w:val="both"/>
        <w:outlineLvl w:val="1"/>
        <w:rPr>
          <w:rFonts w:eastAsia="Calibri"/>
          <w:snapToGrid w:val="0"/>
          <w:lang w:eastAsia="en-US"/>
        </w:rPr>
      </w:pPr>
      <w:bookmarkStart w:id="21" w:name="_Toc70415384"/>
      <w:r>
        <w:rPr>
          <w:rFonts w:eastAsia="Calibri"/>
          <w:snapToGrid w:val="0"/>
          <w:lang w:eastAsia="en-US"/>
        </w:rPr>
        <w:t>Dokumenty winny być zostały złożone w formie umożliwiającej zamawiającemu łatwą weryfikację spełnienia poszczególnych wymogów, np. poprzez oznaczenie w treści dokumentów (kolory, odnośniki, komentarze itp.) pozycji z zał. nr 2a)</w:t>
      </w:r>
      <w:bookmarkEnd w:id="21"/>
    </w:p>
    <w:p w14:paraId="18E0D6FD" w14:textId="5BD9755C" w:rsidR="00D00271" w:rsidRDefault="00D00271" w:rsidP="004050E0">
      <w:pPr>
        <w:numPr>
          <w:ilvl w:val="0"/>
          <w:numId w:val="35"/>
        </w:numPr>
        <w:tabs>
          <w:tab w:val="left" w:pos="142"/>
          <w:tab w:val="left" w:pos="851"/>
        </w:tabs>
        <w:ind w:left="142" w:right="0" w:hanging="142"/>
        <w:rPr>
          <w:i/>
          <w:snapToGrid w:val="0"/>
        </w:rPr>
      </w:pPr>
      <w:r>
        <w:rPr>
          <w:i/>
          <w:snapToGrid w:val="0"/>
        </w:rPr>
        <w:t>D</w:t>
      </w:r>
      <w:r w:rsidRPr="00D00271">
        <w:rPr>
          <w:i/>
          <w:snapToGrid w:val="0"/>
        </w:rPr>
        <w:t xml:space="preserve">okumenty dopuszczenia do obrotu/użytkowania dla </w:t>
      </w:r>
      <w:r w:rsidR="0009504E">
        <w:rPr>
          <w:i/>
          <w:snapToGrid w:val="0"/>
        </w:rPr>
        <w:t>oferowanego urządzenia</w:t>
      </w:r>
      <w:r w:rsidRPr="00D00271">
        <w:rPr>
          <w:i/>
          <w:snapToGrid w:val="0"/>
        </w:rPr>
        <w:t>, wymienione w ustawie o wyrobach medycznych (Dz.U. 2020 poz. 186, ze zm.) – aktualne na dzień składania ofert.</w:t>
      </w:r>
    </w:p>
    <w:p w14:paraId="3662338A" w14:textId="07E9150E" w:rsidR="0009504E" w:rsidRDefault="0009504E" w:rsidP="004050E0">
      <w:pPr>
        <w:numPr>
          <w:ilvl w:val="0"/>
          <w:numId w:val="35"/>
        </w:numPr>
        <w:tabs>
          <w:tab w:val="left" w:pos="142"/>
          <w:tab w:val="left" w:pos="851"/>
        </w:tabs>
        <w:ind w:left="142" w:right="0" w:hanging="142"/>
        <w:rPr>
          <w:i/>
          <w:snapToGrid w:val="0"/>
        </w:rPr>
      </w:pPr>
      <w:r>
        <w:rPr>
          <w:i/>
          <w:snapToGrid w:val="0"/>
        </w:rPr>
        <w:t xml:space="preserve">Dokumenty </w:t>
      </w:r>
      <w:r w:rsidRPr="00D00271">
        <w:rPr>
          <w:i/>
          <w:snapToGrid w:val="0"/>
        </w:rPr>
        <w:t xml:space="preserve">dopuszczenia do obrotu/użytkowania dla </w:t>
      </w:r>
      <w:r>
        <w:rPr>
          <w:i/>
          <w:snapToGrid w:val="0"/>
        </w:rPr>
        <w:t>oferowanego wyposażenia urządzenia</w:t>
      </w:r>
      <w:r w:rsidR="009F425E">
        <w:rPr>
          <w:i/>
          <w:snapToGrid w:val="0"/>
        </w:rPr>
        <w:t>.</w:t>
      </w:r>
    </w:p>
    <w:p w14:paraId="57658127" w14:textId="541B72DB" w:rsidR="0009504E" w:rsidRPr="00D00271" w:rsidRDefault="0009504E" w:rsidP="004050E0">
      <w:pPr>
        <w:numPr>
          <w:ilvl w:val="0"/>
          <w:numId w:val="35"/>
        </w:numPr>
        <w:tabs>
          <w:tab w:val="left" w:pos="142"/>
          <w:tab w:val="left" w:pos="851"/>
        </w:tabs>
        <w:ind w:left="142" w:right="0" w:hanging="142"/>
        <w:rPr>
          <w:i/>
          <w:snapToGrid w:val="0"/>
        </w:rPr>
      </w:pPr>
      <w:r>
        <w:rPr>
          <w:i/>
          <w:snapToGrid w:val="0"/>
        </w:rPr>
        <w:t>Inne dokumenty, jeśli wymaga ich zamawiający w załączniki nr 2a do</w:t>
      </w:r>
      <w:r w:rsidR="009F425E">
        <w:rPr>
          <w:i/>
          <w:snapToGrid w:val="0"/>
        </w:rPr>
        <w:t xml:space="preserve"> </w:t>
      </w:r>
      <w:r>
        <w:rPr>
          <w:i/>
          <w:snapToGrid w:val="0"/>
        </w:rPr>
        <w:t>SWZ.</w:t>
      </w:r>
    </w:p>
    <w:p w14:paraId="34974982" w14:textId="77777777" w:rsidR="00427001" w:rsidRDefault="00427001" w:rsidP="007F1F9F">
      <w:pPr>
        <w:keepNext/>
        <w:ind w:left="0" w:right="0"/>
        <w:outlineLvl w:val="1"/>
        <w:rPr>
          <w:b/>
          <w:i/>
          <w:u w:val="single"/>
        </w:rPr>
      </w:pPr>
    </w:p>
    <w:p w14:paraId="4FD1535B" w14:textId="2AEBCD2E" w:rsidR="00DA0047" w:rsidRDefault="00DA0047" w:rsidP="007F1F9F">
      <w:pPr>
        <w:keepNext/>
        <w:ind w:left="0" w:right="0"/>
        <w:outlineLvl w:val="1"/>
        <w:rPr>
          <w:b/>
          <w:i/>
          <w:u w:val="single"/>
        </w:rPr>
      </w:pPr>
      <w:bookmarkStart w:id="22" w:name="_Toc70415385"/>
      <w:r>
        <w:rPr>
          <w:b/>
          <w:i/>
          <w:u w:val="single"/>
        </w:rPr>
        <w:t>VI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>Termin wykonania zamówienia</w:t>
      </w:r>
      <w:bookmarkEnd w:id="22"/>
    </w:p>
    <w:p w14:paraId="2C77BC67" w14:textId="2AD5EEE9" w:rsidR="005D61B1" w:rsidRDefault="00D40639" w:rsidP="00F9542C">
      <w:r>
        <w:t>Nie później niż do dnia 30.09.2021 r.</w:t>
      </w:r>
    </w:p>
    <w:p w14:paraId="088375F1" w14:textId="77777777" w:rsidR="00F04F75" w:rsidRDefault="00F04F75" w:rsidP="00F9542C"/>
    <w:p w14:paraId="36504CB5" w14:textId="77777777" w:rsidR="00F04F75" w:rsidRDefault="00F04F75" w:rsidP="00F04F75">
      <w:pPr>
        <w:keepNext/>
        <w:ind w:left="0" w:right="0"/>
        <w:outlineLvl w:val="1"/>
        <w:rPr>
          <w:b/>
          <w:i/>
          <w:color w:val="FF0000"/>
          <w:u w:val="single"/>
        </w:rPr>
      </w:pPr>
      <w:bookmarkStart w:id="23" w:name="_Toc70415386"/>
      <w:r>
        <w:rPr>
          <w:b/>
          <w:i/>
          <w:u w:val="single"/>
        </w:rPr>
        <w:t>VII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>Podstawy wykluczenia, o których mowa w art. 108</w:t>
      </w:r>
      <w:r w:rsidR="00C41959">
        <w:rPr>
          <w:b/>
          <w:i/>
          <w:u w:val="single"/>
        </w:rPr>
        <w:t xml:space="preserve"> </w:t>
      </w:r>
      <w:r w:rsidR="00C41959" w:rsidRPr="00C41959">
        <w:rPr>
          <w:b/>
          <w:i/>
          <w:u w:val="single"/>
        </w:rPr>
        <w:t>ustawy PZP.</w:t>
      </w:r>
      <w:bookmarkEnd w:id="23"/>
    </w:p>
    <w:p w14:paraId="419B9166" w14:textId="77777777" w:rsidR="00C41959" w:rsidRDefault="00C41959" w:rsidP="00F04F75">
      <w:pPr>
        <w:keepNext/>
        <w:ind w:left="0" w:right="0"/>
        <w:outlineLvl w:val="1"/>
        <w:rPr>
          <w:b/>
          <w:i/>
          <w:u w:val="single"/>
        </w:rPr>
      </w:pPr>
    </w:p>
    <w:p w14:paraId="0825C123" w14:textId="77777777" w:rsidR="005211BE" w:rsidRDefault="005211BE" w:rsidP="004050E0">
      <w:pPr>
        <w:numPr>
          <w:ilvl w:val="0"/>
          <w:numId w:val="26"/>
        </w:numPr>
        <w:kinsoku w:val="0"/>
        <w:overflowPunct w:val="0"/>
        <w:ind w:left="567" w:hanging="425"/>
      </w:pPr>
      <w:r>
        <w:t>Zamawiający wykluczy z postępowania wykonawcę, o którym mowa w art. 108 ust. 1 ustawy Pzp,</w:t>
      </w:r>
    </w:p>
    <w:p w14:paraId="2B6F0F58" w14:textId="77777777" w:rsidR="00C41959" w:rsidRPr="00C41959" w:rsidRDefault="00C41959" w:rsidP="004050E0">
      <w:pPr>
        <w:numPr>
          <w:ilvl w:val="0"/>
          <w:numId w:val="26"/>
        </w:numPr>
        <w:kinsoku w:val="0"/>
        <w:overflowPunct w:val="0"/>
        <w:ind w:left="567" w:hanging="425"/>
      </w:pPr>
      <w:r w:rsidRPr="00C41959">
        <w:t>Zamawiający nie przewiduje wykluczenia wykonawcy na podstawie art. 109 ust. 1 Pzp.</w:t>
      </w:r>
    </w:p>
    <w:p w14:paraId="5EAC5C36" w14:textId="77777777" w:rsidR="008F0051" w:rsidRPr="00F9542C" w:rsidRDefault="008F0051" w:rsidP="008F0051"/>
    <w:p w14:paraId="155A7B21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24" w:name="_Toc70415387"/>
      <w:r>
        <w:rPr>
          <w:b/>
          <w:i/>
          <w:u w:val="single"/>
        </w:rPr>
        <w:t>VIII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I</w:t>
      </w:r>
      <w:r w:rsidRPr="00F04F75">
        <w:rPr>
          <w:b/>
          <w:i/>
          <w:u w:val="single"/>
        </w:rPr>
        <w:t>nformacj</w:t>
      </w:r>
      <w:r>
        <w:rPr>
          <w:b/>
          <w:i/>
          <w:u w:val="single"/>
        </w:rPr>
        <w:t>a</w:t>
      </w:r>
      <w:r w:rsidRPr="00F04F75">
        <w:rPr>
          <w:b/>
          <w:i/>
          <w:u w:val="single"/>
        </w:rPr>
        <w:t xml:space="preserve"> o warunkach udziału w postępowaniu o udzielenie zamówienia</w:t>
      </w:r>
      <w:bookmarkEnd w:id="24"/>
    </w:p>
    <w:p w14:paraId="4B326FF6" w14:textId="77777777" w:rsidR="00F04F75" w:rsidRDefault="008F0051" w:rsidP="00F9542C">
      <w:r>
        <w:t>Zamawiający nie określa warunków udziału w postępowaniu.</w:t>
      </w:r>
    </w:p>
    <w:p w14:paraId="68FE1B70" w14:textId="77777777" w:rsidR="00F04F75" w:rsidRDefault="00F04F75" w:rsidP="00F9542C"/>
    <w:p w14:paraId="776F872E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25" w:name="_Toc70415388"/>
      <w:r>
        <w:rPr>
          <w:b/>
          <w:i/>
          <w:u w:val="single"/>
        </w:rPr>
        <w:t>IX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W</w:t>
      </w:r>
      <w:r w:rsidRPr="00F04F75">
        <w:rPr>
          <w:b/>
          <w:i/>
          <w:u w:val="single"/>
        </w:rPr>
        <w:t>ykaz podmiotowych środków dowodowych</w:t>
      </w:r>
      <w:bookmarkEnd w:id="25"/>
    </w:p>
    <w:p w14:paraId="0CA1D458" w14:textId="77777777" w:rsidR="001D69DF" w:rsidRDefault="001D69DF" w:rsidP="004050E0">
      <w:pPr>
        <w:numPr>
          <w:ilvl w:val="0"/>
          <w:numId w:val="23"/>
        </w:numPr>
        <w:ind w:left="426" w:hanging="426"/>
      </w:pPr>
      <w:r>
        <w:t>Działając w oparciu o art. 139 ust. 1 Pzp, zamawiający najpierw dokona badania i oceny ofert, a następnie przeprowadzi kwalifikację podmiotową wykonawcy, którego oferta została najwyżej oceniona, w zakresie braku podstaw wykluczenia/</w:t>
      </w:r>
      <w:r>
        <w:rPr>
          <w:strike/>
        </w:rPr>
        <w:t>spełniania warunków udziału w postępowaniu</w:t>
      </w:r>
      <w:r>
        <w:t>.</w:t>
      </w:r>
    </w:p>
    <w:p w14:paraId="375BE559" w14:textId="77777777" w:rsidR="001D69DF" w:rsidRDefault="001D69DF" w:rsidP="004050E0">
      <w:pPr>
        <w:numPr>
          <w:ilvl w:val="0"/>
          <w:numId w:val="23"/>
        </w:numPr>
        <w:ind w:left="426" w:hanging="426"/>
      </w:pPr>
      <w:r>
        <w:t>Wykonawca, którego oferta zostanie oceniona najwyżej zostanie wezwany do złożenia dowodu tymczasowo potwierdzającego brak podstaw wykluczenia/</w:t>
      </w:r>
      <w:r>
        <w:rPr>
          <w:strike/>
        </w:rPr>
        <w:t xml:space="preserve">spełnienia warunków udziału w postępowaniu, </w:t>
      </w:r>
      <w:r>
        <w:t>w postaci oświadczenia o niepodleganiu na dzień składania ofert wykluczeniu w zakresie wskazanym przez zamawiającego w cz.VII SWZ.</w:t>
      </w:r>
    </w:p>
    <w:p w14:paraId="5B7A55B5" w14:textId="77777777" w:rsidR="001D69DF" w:rsidRDefault="001D69DF" w:rsidP="004050E0">
      <w:pPr>
        <w:pStyle w:val="Akapitzlist"/>
        <w:numPr>
          <w:ilvl w:val="0"/>
          <w:numId w:val="23"/>
        </w:numPr>
        <w:ind w:left="426" w:hanging="426"/>
        <w:rPr>
          <w:sz w:val="18"/>
        </w:rPr>
      </w:pPr>
      <w:r>
        <w:rPr>
          <w:sz w:val="18"/>
        </w:rPr>
        <w:lastRenderedPageBreak/>
        <w:t>Oświadczenie, o którym mowa w pkt. 2, składa się na formularzu jednolitego europejskiego dokumentu zamówienia, sporządzonym zgodnie ze wzorem standardowego formularza określonego w rozporządzeniu wykonawczym Komisji (UE) 2016/7 z dnia 5 stycznia 2016 r. ustanawiającym standardowy formularz jednolitego europejskiego dokumentu zamówienia (Dz. Urz. UE L 3 z 06.01.2016, str. 16), zwanego dalej „JEDZ”.</w:t>
      </w:r>
    </w:p>
    <w:p w14:paraId="7F36DA71" w14:textId="77777777" w:rsidR="001D69DF" w:rsidRDefault="001D69DF" w:rsidP="001D69DF">
      <w:pPr>
        <w:tabs>
          <w:tab w:val="left" w:pos="426"/>
        </w:tabs>
        <w:ind w:left="426"/>
        <w:rPr>
          <w:lang w:eastAsia="zh-CN"/>
        </w:rPr>
      </w:pPr>
      <w:r>
        <w:t>W celu edycji i wypełnienia JEDZ wykonawca:</w:t>
      </w:r>
    </w:p>
    <w:p w14:paraId="76670B25" w14:textId="77777777" w:rsidR="001D69DF" w:rsidRDefault="001D69DF" w:rsidP="004050E0">
      <w:pPr>
        <w:numPr>
          <w:ilvl w:val="0"/>
          <w:numId w:val="17"/>
        </w:numPr>
        <w:suppressAutoHyphens/>
        <w:ind w:left="709" w:right="0" w:hanging="283"/>
      </w:pPr>
      <w:r>
        <w:t>pobierze opublikowany na stronie zamawiającego plik JEDZ, klikając na nim prawym przyciskiem myszy i akceptując opcję „zapisz element docelowy jako”  zapisze na dysku twardym swojego komputera:</w:t>
      </w:r>
    </w:p>
    <w:p w14:paraId="6A23926F" w14:textId="77777777" w:rsidR="001D69DF" w:rsidRDefault="001D69DF" w:rsidP="004050E0">
      <w:pPr>
        <w:numPr>
          <w:ilvl w:val="0"/>
          <w:numId w:val="17"/>
        </w:numPr>
        <w:suppressAutoHyphens/>
        <w:ind w:left="709" w:right="0" w:hanging="283"/>
      </w:pPr>
      <w:r>
        <w:t xml:space="preserve">skopiuje link </w:t>
      </w:r>
      <w:hyperlink r:id="rId18" w:history="1">
        <w:r>
          <w:rPr>
            <w:rStyle w:val="Hipercze"/>
          </w:rPr>
          <w:t>https://espd.uzp.gov.pl/filter?lang=pl</w:t>
        </w:r>
      </w:hyperlink>
      <w:r>
        <w:t xml:space="preserve"> do paska adresu przeglądarki internetowej i otworzy stronę umożliwiającą elektroniczną edycję dokumentu JEDZ.</w:t>
      </w:r>
    </w:p>
    <w:p w14:paraId="71B5A03C" w14:textId="77777777" w:rsidR="001D69DF" w:rsidRDefault="001D69DF" w:rsidP="004050E0">
      <w:pPr>
        <w:numPr>
          <w:ilvl w:val="0"/>
          <w:numId w:val="17"/>
        </w:numPr>
        <w:suppressAutoHyphens/>
        <w:ind w:left="709" w:right="0" w:hanging="283"/>
      </w:pPr>
      <w:r>
        <w:t>postępuje zgodnie z kolejnymi poleceniami, zaimportuje zapisany wcześniej plik JEDZ, zaznaczając opcję „jestem wykonawcą”.</w:t>
      </w:r>
    </w:p>
    <w:p w14:paraId="5FD11DEC" w14:textId="77777777" w:rsidR="001D69DF" w:rsidRDefault="001D69DF" w:rsidP="004050E0">
      <w:pPr>
        <w:numPr>
          <w:ilvl w:val="0"/>
          <w:numId w:val="17"/>
        </w:numPr>
        <w:suppressAutoHyphens/>
        <w:ind w:left="709" w:right="0" w:hanging="283"/>
      </w:pPr>
      <w:r>
        <w:t xml:space="preserve">JEDZ, po wypełnieniu, może zostać zapisany w formacie pdf. </w:t>
      </w:r>
    </w:p>
    <w:p w14:paraId="7475D7F3" w14:textId="77777777" w:rsidR="001D69DF" w:rsidRDefault="001D69DF" w:rsidP="004050E0">
      <w:pPr>
        <w:pStyle w:val="Akapitzlist"/>
        <w:numPr>
          <w:ilvl w:val="0"/>
          <w:numId w:val="23"/>
        </w:numPr>
        <w:ind w:left="426" w:hanging="426"/>
        <w:rPr>
          <w:sz w:val="18"/>
        </w:rPr>
      </w:pPr>
      <w:r>
        <w:rPr>
          <w:sz w:val="18"/>
        </w:rPr>
        <w:t xml:space="preserve">W przypadku wspólnego ubiegania się o zamówienie przez wykonawców, oświadczenie, o którym mowa w pkt. 2, składa każdy z wykonawców. </w:t>
      </w:r>
    </w:p>
    <w:p w14:paraId="67EA70B9" w14:textId="77777777" w:rsidR="001D69DF" w:rsidRDefault="001D69DF" w:rsidP="004050E0">
      <w:pPr>
        <w:numPr>
          <w:ilvl w:val="0"/>
          <w:numId w:val="23"/>
        </w:numPr>
        <w:ind w:left="426" w:hanging="426"/>
      </w:pPr>
      <w:r>
        <w:t xml:space="preserve">Wykaz  </w:t>
      </w:r>
      <w:r w:rsidRPr="007D2518">
        <w:rPr>
          <w:u w:val="single"/>
        </w:rPr>
        <w:t>podmiotowych środków dowodowych</w:t>
      </w:r>
      <w:r>
        <w:t xml:space="preserve"> na potwierdzenie braku podstaw wykluczenia:</w:t>
      </w:r>
    </w:p>
    <w:p w14:paraId="27F35555" w14:textId="77777777" w:rsidR="001D69DF" w:rsidRPr="007D2518" w:rsidRDefault="001D69DF" w:rsidP="004050E0">
      <w:pPr>
        <w:pStyle w:val="Akapitzlist"/>
        <w:numPr>
          <w:ilvl w:val="0"/>
          <w:numId w:val="22"/>
        </w:numPr>
        <w:ind w:left="709" w:hanging="283"/>
        <w:rPr>
          <w:b/>
          <w:bCs/>
          <w:sz w:val="18"/>
        </w:rPr>
      </w:pPr>
      <w:r w:rsidRPr="007D2518">
        <w:rPr>
          <w:b/>
          <w:bCs/>
          <w:sz w:val="18"/>
        </w:rPr>
        <w:t>oświadczenie o przynależności lub braku przynależności do tej samej grupy kapitałowej , o której mowa w art 108 ust.1 pkt 5 ustawy Pzp,</w:t>
      </w:r>
    </w:p>
    <w:p w14:paraId="3D1D557A" w14:textId="77777777" w:rsidR="001D69DF" w:rsidRDefault="001D69DF" w:rsidP="004050E0">
      <w:pPr>
        <w:numPr>
          <w:ilvl w:val="0"/>
          <w:numId w:val="23"/>
        </w:numPr>
        <w:ind w:left="426" w:hanging="426"/>
      </w:pPr>
      <w:r>
        <w:t>Zamawiający przed wyborem najkorzystniejszej oferty wezwie wykonawcę, którego oferta została najwyżej oceniona, do złożenia w wyznaczonym terminie, nie krótszym niż 10 dni:</w:t>
      </w:r>
    </w:p>
    <w:p w14:paraId="2964FA9F" w14:textId="556A1E58" w:rsidR="001D69DF" w:rsidRDefault="001D69DF" w:rsidP="004050E0">
      <w:pPr>
        <w:pStyle w:val="Akapitzlist"/>
        <w:numPr>
          <w:ilvl w:val="0"/>
          <w:numId w:val="24"/>
        </w:numPr>
        <w:rPr>
          <w:b/>
          <w:bCs/>
          <w:sz w:val="18"/>
        </w:rPr>
      </w:pPr>
      <w:r w:rsidRPr="007D2518">
        <w:rPr>
          <w:b/>
          <w:bCs/>
          <w:sz w:val="18"/>
        </w:rPr>
        <w:t>oświadczenia JEDZ,</w:t>
      </w:r>
    </w:p>
    <w:p w14:paraId="631AEC10" w14:textId="31578653" w:rsidR="00D00271" w:rsidRPr="007D2518" w:rsidRDefault="00D00271" w:rsidP="004050E0">
      <w:pPr>
        <w:pStyle w:val="Akapitzlist"/>
        <w:numPr>
          <w:ilvl w:val="0"/>
          <w:numId w:val="24"/>
        </w:numPr>
        <w:rPr>
          <w:b/>
          <w:bCs/>
          <w:sz w:val="18"/>
        </w:rPr>
      </w:pPr>
      <w:r>
        <w:rPr>
          <w:b/>
          <w:bCs/>
          <w:sz w:val="18"/>
        </w:rPr>
        <w:t>podmiotowego środka dowodowego, o którym mowa w pkt 5.</w:t>
      </w:r>
    </w:p>
    <w:p w14:paraId="76B52587" w14:textId="77777777" w:rsidR="001D69DF" w:rsidRDefault="001D69DF" w:rsidP="004050E0">
      <w:pPr>
        <w:pStyle w:val="Akapitzlist"/>
        <w:numPr>
          <w:ilvl w:val="0"/>
          <w:numId w:val="25"/>
        </w:numPr>
        <w:ind w:left="426" w:hanging="426"/>
        <w:rPr>
          <w:sz w:val="18"/>
        </w:rPr>
      </w:pPr>
      <w:r>
        <w:rPr>
          <w:sz w:val="18"/>
        </w:rPr>
        <w:t>Jeżeli wykonawca, o którym mowa w pkt. 6  nie złożył podmiotowych środków dowodowych, innych dokumentów lub oświadczeń składanych w postępowaniu lub są one niekompletne lub zawierają błędy, zamawiający wezwie go ich złożenia, poprawienia lub uzupełnienia w wyznaczonym terminie.</w:t>
      </w:r>
    </w:p>
    <w:p w14:paraId="1E6D9C4A" w14:textId="77777777" w:rsidR="001D69DF" w:rsidRDefault="001D69DF" w:rsidP="004050E0">
      <w:pPr>
        <w:numPr>
          <w:ilvl w:val="0"/>
          <w:numId w:val="25"/>
        </w:numPr>
        <w:ind w:left="426" w:hanging="426"/>
      </w:pPr>
      <w:r>
        <w:t>Jeżeli jest to niezbędne do zapewnienia odpowiedniego przebiegu postępowania o udzielenie zamówienia, zamawiający może na każdym etapie postępowania, w tym na etapie składania wniosków o dopuszczenie do udziału w postępowaniu lub wezwać wykonawców do złożenia wszystkich lub niektórych podmiotowych środków dowodowych aktualnych na dzień ich złożenia.</w:t>
      </w:r>
    </w:p>
    <w:p w14:paraId="6E117A41" w14:textId="77777777" w:rsidR="00132355" w:rsidRDefault="00132355" w:rsidP="004050E0">
      <w:pPr>
        <w:numPr>
          <w:ilvl w:val="0"/>
          <w:numId w:val="25"/>
        </w:numPr>
        <w:ind w:left="426" w:hanging="426"/>
      </w:pPr>
      <w:r w:rsidRPr="00132355">
        <w:t>Jeżeli wykonawca</w:t>
      </w:r>
      <w:r>
        <w:t>, o którym mowa w ust. 1,</w:t>
      </w:r>
      <w:r w:rsidRPr="00132355">
        <w:t xml:space="preserve"> </w:t>
      </w:r>
      <w:r>
        <w:t xml:space="preserve">nie złożył </w:t>
      </w:r>
      <w:r w:rsidRPr="00132355">
        <w:t xml:space="preserve">podmiotowych środków dowodowych, innych dokumentów lub oświadczeń składanych w postępowaniu lub są one niekompletne lub zawierają błędy, zamawiający </w:t>
      </w:r>
      <w:r>
        <w:t>wezwie go</w:t>
      </w:r>
      <w:r w:rsidRPr="00132355">
        <w:t xml:space="preserve"> ich złożenia, poprawienia lub uzupełnienia w wyznaczonym terminie</w:t>
      </w:r>
      <w:r>
        <w:t>.</w:t>
      </w:r>
    </w:p>
    <w:p w14:paraId="2F8BF25F" w14:textId="77777777" w:rsidR="00127E9F" w:rsidRPr="00127E9F" w:rsidRDefault="00127E9F" w:rsidP="004050E0">
      <w:pPr>
        <w:numPr>
          <w:ilvl w:val="0"/>
          <w:numId w:val="25"/>
        </w:numPr>
        <w:ind w:left="426" w:hanging="426"/>
      </w:pPr>
      <w:r w:rsidRPr="00127E9F">
        <w:t>Jeżeli jest to niezbędne do zapewnienia odpowiedniego przebiegu postępowania</w:t>
      </w:r>
      <w:r>
        <w:t xml:space="preserve"> </w:t>
      </w:r>
      <w:r w:rsidRPr="00127E9F">
        <w:t>o udzielenie zamówienia, zamawiający może na każdym etapie postępowania, w tym na</w:t>
      </w:r>
      <w:r>
        <w:t xml:space="preserve"> </w:t>
      </w:r>
      <w:r w:rsidRPr="00127E9F">
        <w:t>etapie składania wniosków o dopuszczenie do udziału w postępowaniu lub</w:t>
      </w:r>
      <w:r w:rsidR="009C7664">
        <w:t xml:space="preserve"> </w:t>
      </w:r>
      <w:r w:rsidR="009C7664" w:rsidRPr="009C7664">
        <w:t>wezwać wykonawców do złożenia wszystkich lub niektórych podmiotowych środków dowodowych aktualnych na dzień ich złożenia.</w:t>
      </w:r>
    </w:p>
    <w:p w14:paraId="26DDE993" w14:textId="77777777" w:rsidR="00F04F75" w:rsidRDefault="00F04F75" w:rsidP="00F9542C"/>
    <w:p w14:paraId="2A5675AF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26" w:name="_Toc70415389"/>
      <w:r>
        <w:rPr>
          <w:b/>
          <w:i/>
          <w:u w:val="single"/>
        </w:rPr>
        <w:t>X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I</w:t>
      </w:r>
      <w:r w:rsidRPr="00F04F75">
        <w:rPr>
          <w:b/>
          <w:i/>
          <w:u w:val="single"/>
        </w:rPr>
        <w:t>nformacje o środkach komunikacji elektronicznej, przy użyciu których zamawiający będzie komunikował się z wykonawcami, oraz informacje o wymaganiach technicznych i organizacyjnych sporządzania, wysyłania i odbierania korespondencji elektronicznej</w:t>
      </w:r>
      <w:bookmarkEnd w:id="26"/>
    </w:p>
    <w:p w14:paraId="51ED86C7" w14:textId="77777777" w:rsidR="00F04F75" w:rsidRDefault="00F04F75" w:rsidP="00F9542C"/>
    <w:p w14:paraId="20584FB8" w14:textId="77777777" w:rsidR="009C7664" w:rsidRPr="007C3F6F" w:rsidRDefault="009C7664" w:rsidP="004050E0">
      <w:pPr>
        <w:numPr>
          <w:ilvl w:val="0"/>
          <w:numId w:val="9"/>
        </w:numPr>
        <w:rPr>
          <w:lang w:bidi="pl-PL"/>
        </w:rPr>
      </w:pPr>
      <w:r w:rsidRPr="007C3F6F">
        <w:rPr>
          <w:lang w:bidi="pl-PL"/>
        </w:rPr>
        <w:t xml:space="preserve">W postępowaniu o udzielenie zamówienia komunikacja między </w:t>
      </w:r>
      <w:r>
        <w:rPr>
          <w:lang w:bidi="pl-PL"/>
        </w:rPr>
        <w:t>z</w:t>
      </w:r>
      <w:r w:rsidRPr="007C3F6F">
        <w:rPr>
          <w:lang w:bidi="pl-PL"/>
        </w:rPr>
        <w:t xml:space="preserve">amawiającym a </w:t>
      </w:r>
      <w:r>
        <w:rPr>
          <w:lang w:bidi="pl-PL"/>
        </w:rPr>
        <w:t>wy</w:t>
      </w:r>
      <w:r w:rsidRPr="007C3F6F">
        <w:rPr>
          <w:lang w:bidi="pl-PL"/>
        </w:rPr>
        <w:t xml:space="preserve">konawcami odbywa się drogą elektroniczną przy użyciu </w:t>
      </w:r>
      <w:r>
        <w:rPr>
          <w:lang w:bidi="pl-PL"/>
        </w:rPr>
        <w:t xml:space="preserve">portalu zakupowego zamawiającego </w:t>
      </w:r>
      <w:hyperlink r:id="rId19" w:history="1">
        <w:r w:rsidRPr="00C171C0">
          <w:rPr>
            <w:rStyle w:val="Hipercze"/>
            <w:lang w:bidi="pl-PL"/>
          </w:rPr>
          <w:t>https://zamowienia.szpitalciechanow.com.pl/</w:t>
        </w:r>
      </w:hyperlink>
      <w:r>
        <w:rPr>
          <w:lang w:bidi="pl-PL"/>
        </w:rPr>
        <w:t xml:space="preserve"> , zwanym dalej portalem.</w:t>
      </w:r>
    </w:p>
    <w:p w14:paraId="76F70DFF" w14:textId="77777777" w:rsidR="009C7664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 xml:space="preserve">Wykonawca zamierzający wziąć udział w postępowaniu o udzielenie zamówienia publicznego, musi posiadać konto </w:t>
      </w:r>
      <w:r>
        <w:rPr>
          <w:lang w:bidi="pl-PL"/>
        </w:rPr>
        <w:t>w portalu.</w:t>
      </w:r>
    </w:p>
    <w:p w14:paraId="7EE0ECC3" w14:textId="77777777" w:rsidR="009C7664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 xml:space="preserve">Wykonawca posiadający konto </w:t>
      </w:r>
      <w:r>
        <w:rPr>
          <w:lang w:bidi="pl-PL"/>
        </w:rPr>
        <w:t xml:space="preserve">w portalu </w:t>
      </w:r>
      <w:r w:rsidRPr="007C3F6F">
        <w:rPr>
          <w:lang w:bidi="pl-PL"/>
        </w:rPr>
        <w:t xml:space="preserve">ma </w:t>
      </w:r>
      <w:r>
        <w:rPr>
          <w:lang w:bidi="pl-PL"/>
        </w:rPr>
        <w:t xml:space="preserve">możliwość kierowania do zamawiającego korespondencji, </w:t>
      </w:r>
      <w:r w:rsidRPr="007C3F6F">
        <w:rPr>
          <w:lang w:bidi="pl-PL"/>
        </w:rPr>
        <w:t xml:space="preserve"> </w:t>
      </w:r>
      <w:r>
        <w:rPr>
          <w:lang w:bidi="pl-PL"/>
        </w:rPr>
        <w:t>złożenia oferty, jej zmiany  lub wycofania.</w:t>
      </w:r>
    </w:p>
    <w:p w14:paraId="15E8023C" w14:textId="77777777" w:rsidR="009C7664" w:rsidRPr="007C3F6F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>
        <w:rPr>
          <w:lang w:bidi="pl-PL"/>
        </w:rPr>
        <w:t>Brak konta w portalu umożliwia jedynie przeglądanie opublikowanych postępowań oraz pobranie opublikowanej dokumentacji postępowania.</w:t>
      </w:r>
    </w:p>
    <w:p w14:paraId="00AA61FC" w14:textId="77777777" w:rsidR="009C7664" w:rsidRPr="007C3F6F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>Wymagania techniczne</w:t>
      </w:r>
      <w:r>
        <w:rPr>
          <w:lang w:bidi="pl-PL"/>
        </w:rPr>
        <w:t xml:space="preserve"> i formalne dotyczące komunikacji elektronicznej </w:t>
      </w:r>
      <w:r w:rsidRPr="007C3F6F">
        <w:rPr>
          <w:lang w:bidi="pl-PL"/>
        </w:rPr>
        <w:t xml:space="preserve">opisane zostały w </w:t>
      </w:r>
      <w:r>
        <w:rPr>
          <w:lang w:bidi="pl-PL"/>
        </w:rPr>
        <w:t>r</w:t>
      </w:r>
      <w:r w:rsidRPr="007C3F6F">
        <w:rPr>
          <w:lang w:bidi="pl-PL"/>
        </w:rPr>
        <w:t xml:space="preserve">egulaminie korzystania z </w:t>
      </w:r>
      <w:r>
        <w:rPr>
          <w:lang w:bidi="pl-PL"/>
        </w:rPr>
        <w:t>portalu oraz instrukcji ofertowania elektronicznego, która w postaci pliku Word jest publikowana razem z dokumentacją postępowania.</w:t>
      </w:r>
    </w:p>
    <w:p w14:paraId="237DBE24" w14:textId="77777777" w:rsidR="009C7664" w:rsidRPr="007C3F6F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 xml:space="preserve">Wykonawca przystępując do niniejszego postępowania o udzielenie zamówienia publicznego, akceptuje warunki korzystania z </w:t>
      </w:r>
      <w:r>
        <w:rPr>
          <w:lang w:bidi="pl-PL"/>
        </w:rPr>
        <w:t xml:space="preserve">portalu </w:t>
      </w:r>
      <w:r w:rsidRPr="007C3F6F">
        <w:rPr>
          <w:lang w:bidi="pl-PL"/>
        </w:rPr>
        <w:t xml:space="preserve">oraz zobowiązuje się korzystając z </w:t>
      </w:r>
      <w:r>
        <w:rPr>
          <w:lang w:bidi="pl-PL"/>
        </w:rPr>
        <w:t>portalu</w:t>
      </w:r>
      <w:r w:rsidRPr="007C3F6F">
        <w:rPr>
          <w:lang w:bidi="pl-PL"/>
        </w:rPr>
        <w:t xml:space="preserve"> przestrzegać postanowień regulaminu</w:t>
      </w:r>
      <w:r>
        <w:rPr>
          <w:lang w:bidi="pl-PL"/>
        </w:rPr>
        <w:t xml:space="preserve">, o którym mowa w pkt. </w:t>
      </w:r>
    </w:p>
    <w:p w14:paraId="29F42A65" w14:textId="77777777" w:rsidR="009C7664" w:rsidRPr="007C3F6F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 xml:space="preserve">Maksymalny rozmiar </w:t>
      </w:r>
      <w:r>
        <w:rPr>
          <w:lang w:bidi="pl-PL"/>
        </w:rPr>
        <w:t>pojedynczego pliku</w:t>
      </w:r>
      <w:r w:rsidRPr="007C3F6F">
        <w:rPr>
          <w:lang w:bidi="pl-PL"/>
        </w:rPr>
        <w:t xml:space="preserve"> przesyłan</w:t>
      </w:r>
      <w:r>
        <w:rPr>
          <w:lang w:bidi="pl-PL"/>
        </w:rPr>
        <w:t>ego</w:t>
      </w:r>
      <w:r w:rsidRPr="007C3F6F">
        <w:rPr>
          <w:lang w:bidi="pl-PL"/>
        </w:rPr>
        <w:t xml:space="preserve"> za pośrednictwem dedykowanych formularzy do: złożenia i wycofania oferty oraz do komunikacji wynosi </w:t>
      </w:r>
      <w:r>
        <w:rPr>
          <w:lang w:bidi="pl-PL"/>
        </w:rPr>
        <w:t>50</w:t>
      </w:r>
      <w:r w:rsidRPr="007C3F6F">
        <w:rPr>
          <w:lang w:bidi="pl-PL"/>
        </w:rPr>
        <w:t xml:space="preserve"> MB.</w:t>
      </w:r>
    </w:p>
    <w:p w14:paraId="170B3654" w14:textId="77777777" w:rsidR="009C7664" w:rsidRPr="007C3F6F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 xml:space="preserve">Za datę przekazania oferty, oświadczenia, o którym mowa w art. 125 ust. 1 </w:t>
      </w:r>
      <w:r>
        <w:rPr>
          <w:lang w:bidi="pl-PL"/>
        </w:rPr>
        <w:t>Pzp</w:t>
      </w:r>
      <w:r w:rsidRPr="007C3F6F">
        <w:rPr>
          <w:lang w:bidi="pl-PL"/>
        </w:rPr>
        <w:t xml:space="preserve">, podmiotowych środków dowodowych, przedmiotowych środków dowodowych oraz innych informacji, oświadczeń lub dokumentów, przekazywanych w postępowaniu, przyjmuje się datę ich przekazania </w:t>
      </w:r>
      <w:r>
        <w:rPr>
          <w:lang w:bidi="pl-PL"/>
        </w:rPr>
        <w:t>do portalu.</w:t>
      </w:r>
      <w:r w:rsidRPr="007C3F6F">
        <w:rPr>
          <w:lang w:bidi="pl-PL"/>
        </w:rPr>
        <w:t>.</w:t>
      </w:r>
    </w:p>
    <w:p w14:paraId="242FF73E" w14:textId="77777777" w:rsidR="009C7664" w:rsidRPr="007C3F6F" w:rsidRDefault="009C7664" w:rsidP="004050E0">
      <w:pPr>
        <w:numPr>
          <w:ilvl w:val="0"/>
          <w:numId w:val="9"/>
        </w:numPr>
        <w:jc w:val="both"/>
        <w:rPr>
          <w:lang w:bidi="pl-PL"/>
        </w:rPr>
      </w:pPr>
      <w:r w:rsidRPr="007C3F6F">
        <w:rPr>
          <w:lang w:bidi="pl-PL"/>
        </w:rPr>
        <w:t xml:space="preserve">Zamawiający może również komunikować się z Wykonawcami za pomocą poczty elektronicznej, email: </w:t>
      </w:r>
      <w:hyperlink r:id="rId20" w:history="1">
        <w:r w:rsidR="002B5BB9" w:rsidRPr="000F6C31">
          <w:rPr>
            <w:rStyle w:val="Hipercze"/>
            <w:lang w:bidi="pl-PL"/>
          </w:rPr>
          <w:t>zp3@szpitalciechanow.com.pl</w:t>
        </w:r>
      </w:hyperlink>
      <w:r>
        <w:rPr>
          <w:lang w:bidi="pl-PL"/>
        </w:rPr>
        <w:t xml:space="preserve"> </w:t>
      </w:r>
    </w:p>
    <w:p w14:paraId="5F2CC2A0" w14:textId="77777777" w:rsidR="00F04F75" w:rsidRDefault="00F04F75" w:rsidP="00F9542C"/>
    <w:p w14:paraId="5333660D" w14:textId="77777777" w:rsidR="00F04F75" w:rsidRDefault="00F04F75" w:rsidP="00F9542C"/>
    <w:p w14:paraId="75DEF4DC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27" w:name="_Toc70415390"/>
      <w:r>
        <w:rPr>
          <w:b/>
          <w:i/>
          <w:u w:val="single"/>
        </w:rPr>
        <w:lastRenderedPageBreak/>
        <w:t>XI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I</w:t>
      </w:r>
      <w:r w:rsidRPr="00F04F75">
        <w:rPr>
          <w:b/>
          <w:i/>
          <w:u w:val="single"/>
        </w:rPr>
        <w:t>nformacje o sposobie komunikowania się zamawiającego z wykonawcami w inny sposób niż przy użyciu środków komunikacji elektronicznej, w tym w przypadku zaistnienia jednej z sytuacji określonych w art. 65 ust. 1, art. 66 i art. 69;</w:t>
      </w:r>
      <w:bookmarkEnd w:id="27"/>
    </w:p>
    <w:p w14:paraId="05648A98" w14:textId="77777777" w:rsidR="009C7664" w:rsidRPr="00F9542C" w:rsidRDefault="009C7664" w:rsidP="009C7664">
      <w:r w:rsidRPr="00522266">
        <w:t xml:space="preserve">Zamawiający nie przewiduje sposobu komunikowania się z wykonawcami w inny sposób niż przy użyciu środków komunikacji elektronicznej, wskazanych w </w:t>
      </w:r>
      <w:r>
        <w:t xml:space="preserve">cz. VII </w:t>
      </w:r>
      <w:r w:rsidRPr="00522266">
        <w:t>SWZ.</w:t>
      </w:r>
    </w:p>
    <w:p w14:paraId="7D25A7A1" w14:textId="77777777" w:rsidR="00F04F75" w:rsidRDefault="00F04F75" w:rsidP="00F9542C"/>
    <w:p w14:paraId="240262AC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28" w:name="_Toc70415391"/>
      <w:r>
        <w:rPr>
          <w:b/>
          <w:i/>
          <w:u w:val="single"/>
        </w:rPr>
        <w:t>XII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W</w:t>
      </w:r>
      <w:r w:rsidRPr="00F04F75">
        <w:rPr>
          <w:b/>
          <w:i/>
          <w:u w:val="single"/>
        </w:rPr>
        <w:t>skazanie osób uprawnionych do komunikowania się z wykonawcami</w:t>
      </w:r>
      <w:bookmarkEnd w:id="28"/>
    </w:p>
    <w:p w14:paraId="0A9018AF" w14:textId="77777777" w:rsidR="009C7664" w:rsidRPr="008148A1" w:rsidRDefault="009C7664" w:rsidP="009C7664">
      <w:pPr>
        <w:tabs>
          <w:tab w:val="left" w:pos="360"/>
          <w:tab w:val="left" w:pos="1620"/>
          <w:tab w:val="num" w:pos="2340"/>
        </w:tabs>
        <w:suppressAutoHyphens/>
        <w:ind w:right="0"/>
      </w:pPr>
      <w:r w:rsidRPr="008148A1">
        <w:t>Osobami upoważnionymi do bezpośredniego kontaktowania się z wykonawcami są:</w:t>
      </w:r>
    </w:p>
    <w:p w14:paraId="550FADE4" w14:textId="77777777" w:rsidR="009C7664" w:rsidRPr="008148A1" w:rsidRDefault="009C7664" w:rsidP="00E9145C">
      <w:pPr>
        <w:numPr>
          <w:ilvl w:val="1"/>
          <w:numId w:val="5"/>
        </w:numPr>
        <w:tabs>
          <w:tab w:val="num" w:pos="567"/>
        </w:tabs>
        <w:suppressAutoHyphens/>
        <w:ind w:right="0" w:hanging="1156"/>
        <w:rPr>
          <w:rFonts w:eastAsia="Arial"/>
        </w:rPr>
      </w:pPr>
      <w:r w:rsidRPr="008148A1">
        <w:t xml:space="preserve">w sprawach związanych z przedmiotem zamówienia:     </w:t>
      </w:r>
    </w:p>
    <w:p w14:paraId="558EE622" w14:textId="159C2799" w:rsidR="009C7664" w:rsidRPr="008148A1" w:rsidRDefault="009C7664" w:rsidP="009C7664">
      <w:pPr>
        <w:tabs>
          <w:tab w:val="num" w:pos="709"/>
        </w:tabs>
        <w:ind w:left="1440" w:hanging="873"/>
      </w:pPr>
      <w:r w:rsidRPr="008148A1">
        <w:rPr>
          <w:rFonts w:eastAsia="Arial"/>
        </w:rPr>
        <w:t xml:space="preserve">–  </w:t>
      </w:r>
      <w:r w:rsidR="00D00271">
        <w:t>Michał Kiszkurno</w:t>
      </w:r>
      <w:r w:rsidRPr="008148A1">
        <w:t xml:space="preserve"> - 23 / 673 0</w:t>
      </w:r>
      <w:r w:rsidR="004D6292">
        <w:t>3</w:t>
      </w:r>
      <w:r w:rsidR="002B5BB9">
        <w:t xml:space="preserve"> </w:t>
      </w:r>
      <w:r w:rsidR="00D00271">
        <w:t>47</w:t>
      </w:r>
      <w:r w:rsidR="002B5BB9">
        <w:t xml:space="preserve"> </w:t>
      </w:r>
      <w:hyperlink r:id="rId21" w:history="1">
        <w:r w:rsidR="00D00271" w:rsidRPr="0079645A">
          <w:rPr>
            <w:rStyle w:val="Hipercze"/>
            <w:lang w:bidi="pl-PL"/>
          </w:rPr>
          <w:t>m.kuszkurno@szpitalciechanow.com.pl</w:t>
        </w:r>
      </w:hyperlink>
    </w:p>
    <w:p w14:paraId="661F8C2D" w14:textId="779FAD8E" w:rsidR="009C7664" w:rsidRPr="008148A1" w:rsidRDefault="009C7664" w:rsidP="00E9145C">
      <w:pPr>
        <w:numPr>
          <w:ilvl w:val="0"/>
          <w:numId w:val="6"/>
        </w:numPr>
        <w:tabs>
          <w:tab w:val="clear" w:pos="708"/>
          <w:tab w:val="num" w:pos="567"/>
        </w:tabs>
        <w:suppressAutoHyphens/>
        <w:ind w:left="567" w:right="0" w:hanging="283"/>
      </w:pPr>
      <w:r w:rsidRPr="008148A1">
        <w:t xml:space="preserve">w sprawach procedury:                                                                                                                                                                          – </w:t>
      </w:r>
      <w:r w:rsidR="00D40639">
        <w:t>Wiesław Babiżewski</w:t>
      </w:r>
      <w:r w:rsidRPr="008148A1">
        <w:t xml:space="preserve"> – tel. 23 673 02 74, </w:t>
      </w:r>
      <w:hyperlink r:id="rId22" w:history="1">
        <w:r w:rsidR="00D40639" w:rsidRPr="00B5254B">
          <w:rPr>
            <w:rStyle w:val="Hipercze"/>
            <w:lang w:bidi="pl-PL"/>
          </w:rPr>
          <w:t>zp1@szpitalciechanow.com.pl</w:t>
        </w:r>
      </w:hyperlink>
    </w:p>
    <w:p w14:paraId="635194C7" w14:textId="77777777" w:rsidR="009C7664" w:rsidRPr="00F9542C" w:rsidRDefault="009C7664" w:rsidP="004050E0">
      <w:pPr>
        <w:numPr>
          <w:ilvl w:val="0"/>
          <w:numId w:val="10"/>
        </w:numPr>
        <w:ind w:left="567" w:hanging="283"/>
      </w:pPr>
      <w:r w:rsidRPr="008148A1">
        <w:t xml:space="preserve">w sprawach dotyczących funkcjonowania portalu:                                                                                               -  Krzysztof Różycki tel. 23 673 05 39  </w:t>
      </w:r>
      <w:hyperlink r:id="rId23" w:history="1">
        <w:r w:rsidRPr="008148A1">
          <w:rPr>
            <w:color w:val="0000FF"/>
            <w:u w:val="single"/>
          </w:rPr>
          <w:t>informatyka@szpitalciechanow.com.pl</w:t>
        </w:r>
      </w:hyperlink>
      <w:r w:rsidRPr="008148A1">
        <w:t xml:space="preserve">                                                                                                                                                                        </w:t>
      </w:r>
    </w:p>
    <w:p w14:paraId="4BC58EDA" w14:textId="77777777" w:rsidR="00F04F75" w:rsidRDefault="00F04F75" w:rsidP="00F9542C"/>
    <w:p w14:paraId="750624FF" w14:textId="77777777" w:rsidR="007E1D3F" w:rsidRDefault="007E1D3F" w:rsidP="007E1D3F">
      <w:pPr>
        <w:keepNext/>
        <w:ind w:left="0" w:right="0"/>
        <w:outlineLvl w:val="1"/>
        <w:rPr>
          <w:b/>
          <w:i/>
          <w:u w:val="single"/>
        </w:rPr>
      </w:pPr>
      <w:bookmarkStart w:id="29" w:name="_Toc70415392"/>
      <w:r>
        <w:rPr>
          <w:b/>
          <w:i/>
          <w:u w:val="single"/>
        </w:rPr>
        <w:t>XIII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Termin związania ofertą</w:t>
      </w:r>
      <w:bookmarkEnd w:id="29"/>
    </w:p>
    <w:p w14:paraId="07C648BF" w14:textId="77777777" w:rsidR="007E1D3F" w:rsidRPr="007D2518" w:rsidRDefault="00AB10AA" w:rsidP="004050E0">
      <w:pPr>
        <w:numPr>
          <w:ilvl w:val="0"/>
          <w:numId w:val="11"/>
        </w:numPr>
        <w:ind w:left="426" w:hanging="426"/>
        <w:rPr>
          <w:lang w:bidi="pl-PL"/>
        </w:rPr>
      </w:pPr>
      <w:r w:rsidRPr="007D2518">
        <w:rPr>
          <w:lang w:bidi="pl-PL"/>
        </w:rPr>
        <w:t xml:space="preserve">Termin związania ofertą w niniejszym postepowaniu wynosi </w:t>
      </w:r>
      <w:r w:rsidRPr="007D2518">
        <w:rPr>
          <w:b/>
          <w:bCs/>
          <w:lang w:bidi="pl-PL"/>
        </w:rPr>
        <w:t>90 dni</w:t>
      </w:r>
      <w:r w:rsidRPr="007D2518">
        <w:rPr>
          <w:lang w:bidi="pl-PL"/>
        </w:rPr>
        <w:t xml:space="preserve"> od dnia upływu terminu składania ofert, przy czym pierwszym dniem terminu związania ofertą jest dzień, w którym upływa termin składania ofert.</w:t>
      </w:r>
    </w:p>
    <w:p w14:paraId="5CE16F79" w14:textId="64EAF631" w:rsidR="00AB10AA" w:rsidRPr="007D2518" w:rsidRDefault="00AB10AA" w:rsidP="004050E0">
      <w:pPr>
        <w:numPr>
          <w:ilvl w:val="0"/>
          <w:numId w:val="11"/>
        </w:numPr>
        <w:ind w:left="426" w:hanging="426"/>
        <w:rPr>
          <w:lang w:bidi="pl-PL"/>
        </w:rPr>
      </w:pPr>
      <w:r w:rsidRPr="007D2518">
        <w:rPr>
          <w:lang w:bidi="pl-PL"/>
        </w:rPr>
        <w:t>Termin związania ofertą w niniejszym postepowaniu upływa w dniu</w:t>
      </w:r>
      <w:r w:rsidR="00FD424A">
        <w:rPr>
          <w:lang w:bidi="pl-PL"/>
        </w:rPr>
        <w:t xml:space="preserve"> </w:t>
      </w:r>
      <w:r w:rsidR="000033AD">
        <w:rPr>
          <w:lang w:bidi="pl-PL"/>
        </w:rPr>
        <w:t>06.09</w:t>
      </w:r>
      <w:r w:rsidR="00FD424A">
        <w:rPr>
          <w:lang w:bidi="pl-PL"/>
        </w:rPr>
        <w:t>.2021 r.</w:t>
      </w:r>
    </w:p>
    <w:p w14:paraId="4F7E559D" w14:textId="77777777" w:rsidR="007E1D3F" w:rsidRPr="00B37A63" w:rsidRDefault="007E1D3F" w:rsidP="004050E0">
      <w:pPr>
        <w:numPr>
          <w:ilvl w:val="0"/>
          <w:numId w:val="11"/>
        </w:numPr>
        <w:ind w:left="426" w:hanging="426"/>
        <w:jc w:val="both"/>
        <w:rPr>
          <w:lang w:bidi="pl-PL"/>
        </w:rPr>
      </w:pPr>
      <w:r w:rsidRPr="00B37A63">
        <w:rPr>
          <w:lang w:bidi="pl-PL"/>
        </w:rPr>
        <w:t>W przypadku gdy wyb</w:t>
      </w:r>
      <w:r>
        <w:rPr>
          <w:lang w:bidi="pl-PL"/>
        </w:rPr>
        <w:t>ó</w:t>
      </w:r>
      <w:r w:rsidRPr="00B37A63">
        <w:rPr>
          <w:lang w:bidi="pl-PL"/>
        </w:rPr>
        <w:t>r najkorzystniejszej oferty nie nast</w:t>
      </w:r>
      <w:r>
        <w:rPr>
          <w:lang w:bidi="pl-PL"/>
        </w:rPr>
        <w:t>ą</w:t>
      </w:r>
      <w:r w:rsidRPr="00B37A63">
        <w:rPr>
          <w:lang w:bidi="pl-PL"/>
        </w:rPr>
        <w:t>pi przed upływem terminu zwi</w:t>
      </w:r>
      <w:r>
        <w:rPr>
          <w:lang w:bidi="pl-PL"/>
        </w:rPr>
        <w:t>ą</w:t>
      </w:r>
      <w:r w:rsidRPr="00B37A63">
        <w:rPr>
          <w:lang w:bidi="pl-PL"/>
        </w:rPr>
        <w:t>zania ofert</w:t>
      </w:r>
      <w:r>
        <w:rPr>
          <w:lang w:bidi="pl-PL"/>
        </w:rPr>
        <w:t>ą</w:t>
      </w:r>
      <w:r w:rsidRPr="00B37A63">
        <w:rPr>
          <w:lang w:bidi="pl-PL"/>
        </w:rPr>
        <w:t xml:space="preserve"> okre</w:t>
      </w:r>
      <w:r>
        <w:rPr>
          <w:lang w:bidi="pl-PL"/>
        </w:rPr>
        <w:t>ś</w:t>
      </w:r>
      <w:r w:rsidRPr="00B37A63">
        <w:rPr>
          <w:lang w:bidi="pl-PL"/>
        </w:rPr>
        <w:t xml:space="preserve">lonego w SWZ, </w:t>
      </w:r>
      <w:r>
        <w:rPr>
          <w:lang w:bidi="pl-PL"/>
        </w:rPr>
        <w:t>z</w:t>
      </w:r>
      <w:r w:rsidRPr="00B37A63">
        <w:rPr>
          <w:lang w:bidi="pl-PL"/>
        </w:rPr>
        <w:t>amawiaj</w:t>
      </w:r>
      <w:r>
        <w:rPr>
          <w:lang w:bidi="pl-PL"/>
        </w:rPr>
        <w:t>ą</w:t>
      </w:r>
      <w:r w:rsidRPr="00B37A63">
        <w:rPr>
          <w:lang w:bidi="pl-PL"/>
        </w:rPr>
        <w:t>cy przed upływem terminu zwi</w:t>
      </w:r>
      <w:r>
        <w:rPr>
          <w:lang w:bidi="pl-PL"/>
        </w:rPr>
        <w:t>ą</w:t>
      </w:r>
      <w:r w:rsidRPr="00B37A63">
        <w:rPr>
          <w:lang w:bidi="pl-PL"/>
        </w:rPr>
        <w:t>zania ofert</w:t>
      </w:r>
      <w:r>
        <w:rPr>
          <w:lang w:bidi="pl-PL"/>
        </w:rPr>
        <w:t>ą</w:t>
      </w:r>
      <w:r w:rsidRPr="00B37A63">
        <w:rPr>
          <w:lang w:bidi="pl-PL"/>
        </w:rPr>
        <w:t xml:space="preserve"> zwraca si</w:t>
      </w:r>
      <w:r>
        <w:rPr>
          <w:lang w:bidi="pl-PL"/>
        </w:rPr>
        <w:t>ę</w:t>
      </w:r>
      <w:r w:rsidRPr="00B37A63">
        <w:rPr>
          <w:lang w:bidi="pl-PL"/>
        </w:rPr>
        <w:t xml:space="preserve"> jednokrotnie do </w:t>
      </w:r>
      <w:r>
        <w:rPr>
          <w:lang w:bidi="pl-PL"/>
        </w:rPr>
        <w:t>w</w:t>
      </w:r>
      <w:r w:rsidRPr="00B37A63">
        <w:rPr>
          <w:lang w:bidi="pl-PL"/>
        </w:rPr>
        <w:t>ykonawc</w:t>
      </w:r>
      <w:r>
        <w:rPr>
          <w:lang w:bidi="pl-PL"/>
        </w:rPr>
        <w:t>ó</w:t>
      </w:r>
      <w:r w:rsidRPr="00B37A63">
        <w:rPr>
          <w:lang w:bidi="pl-PL"/>
        </w:rPr>
        <w:t>w o wyrażenie zgody na przedłu</w:t>
      </w:r>
      <w:r>
        <w:rPr>
          <w:lang w:bidi="pl-PL"/>
        </w:rPr>
        <w:t>ż</w:t>
      </w:r>
      <w:r w:rsidRPr="00B37A63">
        <w:rPr>
          <w:lang w:bidi="pl-PL"/>
        </w:rPr>
        <w:t>enie tego terminu o wskazywany przez niego okres, nie dłu</w:t>
      </w:r>
      <w:r>
        <w:rPr>
          <w:lang w:bidi="pl-PL"/>
        </w:rPr>
        <w:t>ż</w:t>
      </w:r>
      <w:r w:rsidRPr="00B37A63">
        <w:rPr>
          <w:lang w:bidi="pl-PL"/>
        </w:rPr>
        <w:t>szy ni</w:t>
      </w:r>
      <w:r>
        <w:rPr>
          <w:lang w:bidi="pl-PL"/>
        </w:rPr>
        <w:t xml:space="preserve">ż </w:t>
      </w:r>
      <w:r w:rsidR="00AB10AA" w:rsidRPr="007D2518">
        <w:rPr>
          <w:b/>
          <w:bCs/>
          <w:lang w:bidi="pl-PL"/>
        </w:rPr>
        <w:t>6</w:t>
      </w:r>
      <w:r w:rsidRPr="007D2518">
        <w:rPr>
          <w:b/>
          <w:bCs/>
          <w:lang w:bidi="pl-PL"/>
        </w:rPr>
        <w:t>0 dni.</w:t>
      </w:r>
    </w:p>
    <w:p w14:paraId="3CA74E03" w14:textId="77777777" w:rsidR="007E1D3F" w:rsidRPr="00B37A63" w:rsidRDefault="007E1D3F" w:rsidP="004050E0">
      <w:pPr>
        <w:numPr>
          <w:ilvl w:val="0"/>
          <w:numId w:val="11"/>
        </w:numPr>
        <w:ind w:left="426" w:hanging="426"/>
        <w:jc w:val="both"/>
        <w:rPr>
          <w:lang w:bidi="pl-PL"/>
        </w:rPr>
      </w:pPr>
      <w:r w:rsidRPr="00B37A63">
        <w:rPr>
          <w:lang w:bidi="pl-PL"/>
        </w:rPr>
        <w:t>Przedłu</w:t>
      </w:r>
      <w:r>
        <w:rPr>
          <w:lang w:bidi="pl-PL"/>
        </w:rPr>
        <w:t>ż</w:t>
      </w:r>
      <w:r w:rsidRPr="00B37A63">
        <w:rPr>
          <w:lang w:bidi="pl-PL"/>
        </w:rPr>
        <w:t>enie terminu zwi</w:t>
      </w:r>
      <w:r>
        <w:rPr>
          <w:lang w:bidi="pl-PL"/>
        </w:rPr>
        <w:t>ą</w:t>
      </w:r>
      <w:r w:rsidRPr="00B37A63">
        <w:rPr>
          <w:lang w:bidi="pl-PL"/>
        </w:rPr>
        <w:t>zania ofert</w:t>
      </w:r>
      <w:r>
        <w:rPr>
          <w:lang w:bidi="pl-PL"/>
        </w:rPr>
        <w:t>ą</w:t>
      </w:r>
      <w:r w:rsidRPr="00B37A63">
        <w:rPr>
          <w:lang w:bidi="pl-PL"/>
        </w:rPr>
        <w:t>, o kt</w:t>
      </w:r>
      <w:r>
        <w:rPr>
          <w:lang w:bidi="pl-PL"/>
        </w:rPr>
        <w:t>ó</w:t>
      </w:r>
      <w:r w:rsidRPr="00B37A63">
        <w:rPr>
          <w:lang w:bidi="pl-PL"/>
        </w:rPr>
        <w:t>rym mowa w ust. 2, wymaga zło</w:t>
      </w:r>
      <w:r>
        <w:rPr>
          <w:lang w:bidi="pl-PL"/>
        </w:rPr>
        <w:t>ż</w:t>
      </w:r>
      <w:r w:rsidRPr="00B37A63">
        <w:rPr>
          <w:lang w:bidi="pl-PL"/>
        </w:rPr>
        <w:t xml:space="preserve">enia przez </w:t>
      </w:r>
      <w:r>
        <w:rPr>
          <w:lang w:bidi="pl-PL"/>
        </w:rPr>
        <w:t>w</w:t>
      </w:r>
      <w:r w:rsidRPr="00B37A63">
        <w:rPr>
          <w:lang w:bidi="pl-PL"/>
        </w:rPr>
        <w:t>ykonawc</w:t>
      </w:r>
      <w:r>
        <w:rPr>
          <w:lang w:bidi="pl-PL"/>
        </w:rPr>
        <w:t>ę</w:t>
      </w:r>
      <w:r w:rsidRPr="00B37A63">
        <w:rPr>
          <w:lang w:bidi="pl-PL"/>
        </w:rPr>
        <w:t xml:space="preserve"> pisemnego o</w:t>
      </w:r>
      <w:r>
        <w:rPr>
          <w:lang w:bidi="pl-PL"/>
        </w:rPr>
        <w:t>ś</w:t>
      </w:r>
      <w:r w:rsidRPr="00B37A63">
        <w:rPr>
          <w:lang w:bidi="pl-PL"/>
        </w:rPr>
        <w:t>wiadczenia o wyra</w:t>
      </w:r>
      <w:r>
        <w:rPr>
          <w:lang w:bidi="pl-PL"/>
        </w:rPr>
        <w:t>ż</w:t>
      </w:r>
      <w:r w:rsidRPr="00B37A63">
        <w:rPr>
          <w:lang w:bidi="pl-PL"/>
        </w:rPr>
        <w:t>eniu zgody na przedłu</w:t>
      </w:r>
      <w:r>
        <w:rPr>
          <w:lang w:bidi="pl-PL"/>
        </w:rPr>
        <w:t>ż</w:t>
      </w:r>
      <w:r w:rsidRPr="00B37A63">
        <w:rPr>
          <w:lang w:bidi="pl-PL"/>
        </w:rPr>
        <w:t>enie terminu zwi</w:t>
      </w:r>
      <w:r>
        <w:rPr>
          <w:lang w:bidi="pl-PL"/>
        </w:rPr>
        <w:t>ą</w:t>
      </w:r>
      <w:r w:rsidRPr="00B37A63">
        <w:rPr>
          <w:lang w:bidi="pl-PL"/>
        </w:rPr>
        <w:t>zania oferta.</w:t>
      </w:r>
    </w:p>
    <w:p w14:paraId="7288A4CC" w14:textId="77777777" w:rsidR="00276895" w:rsidRDefault="00276895" w:rsidP="0095784D">
      <w:pPr>
        <w:keepNext/>
        <w:ind w:left="0" w:right="0"/>
        <w:outlineLvl w:val="1"/>
        <w:rPr>
          <w:b/>
          <w:i/>
          <w:u w:val="single"/>
        </w:rPr>
      </w:pPr>
    </w:p>
    <w:p w14:paraId="12D345E7" w14:textId="5EF83150" w:rsidR="0095784D" w:rsidRDefault="0095784D" w:rsidP="0095784D">
      <w:pPr>
        <w:keepNext/>
        <w:ind w:left="0" w:right="0"/>
        <w:outlineLvl w:val="1"/>
        <w:rPr>
          <w:b/>
          <w:i/>
          <w:u w:val="single"/>
        </w:rPr>
      </w:pPr>
      <w:bookmarkStart w:id="30" w:name="_Toc70415393"/>
      <w:r>
        <w:rPr>
          <w:b/>
          <w:i/>
          <w:u w:val="single"/>
        </w:rPr>
        <w:t>XI</w:t>
      </w:r>
      <w:r w:rsidR="007E1D3F">
        <w:rPr>
          <w:b/>
          <w:i/>
          <w:u w:val="single"/>
        </w:rPr>
        <w:t>V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O</w:t>
      </w:r>
      <w:r w:rsidRPr="00F04F75">
        <w:rPr>
          <w:b/>
          <w:i/>
          <w:u w:val="single"/>
        </w:rPr>
        <w:t>pis sposobu przygotowywania oferty</w:t>
      </w:r>
      <w:bookmarkEnd w:id="30"/>
    </w:p>
    <w:p w14:paraId="4E2D6038" w14:textId="77777777" w:rsidR="009C7664" w:rsidRPr="005C298C" w:rsidRDefault="009C7664" w:rsidP="00E9145C">
      <w:pPr>
        <w:numPr>
          <w:ilvl w:val="0"/>
          <w:numId w:val="7"/>
        </w:numPr>
        <w:tabs>
          <w:tab w:val="left" w:pos="426"/>
          <w:tab w:val="num" w:pos="2340"/>
        </w:tabs>
        <w:ind w:right="0" w:hanging="720"/>
      </w:pPr>
      <w:r w:rsidRPr="005C298C">
        <w:t>Ofertę należy sporządzić w języku polskim.</w:t>
      </w:r>
    </w:p>
    <w:p w14:paraId="3DD1321D" w14:textId="77777777" w:rsidR="009C7664" w:rsidRPr="007A28C3" w:rsidRDefault="009C7664" w:rsidP="00E9145C">
      <w:pPr>
        <w:pStyle w:val="Akapitzlist"/>
        <w:numPr>
          <w:ilvl w:val="0"/>
          <w:numId w:val="7"/>
        </w:numPr>
        <w:tabs>
          <w:tab w:val="left" w:pos="426"/>
        </w:tabs>
        <w:ind w:left="426" w:hanging="426"/>
        <w:rPr>
          <w:b/>
          <w:sz w:val="18"/>
        </w:rPr>
      </w:pPr>
      <w:r w:rsidRPr="007A28C3">
        <w:rPr>
          <w:sz w:val="18"/>
        </w:rPr>
        <w:t>Oferty należy sporządzić w</w:t>
      </w:r>
      <w:r>
        <w:rPr>
          <w:sz w:val="18"/>
        </w:rPr>
        <w:t xml:space="preserve"> </w:t>
      </w:r>
      <w:r w:rsidRPr="007F3E67">
        <w:rPr>
          <w:b/>
          <w:sz w:val="18"/>
        </w:rPr>
        <w:t>pod rygorem nieważności, w formie elektronicznej</w:t>
      </w:r>
      <w:r>
        <w:rPr>
          <w:b/>
          <w:sz w:val="18"/>
        </w:rPr>
        <w:t xml:space="preserve">, </w:t>
      </w:r>
      <w:r w:rsidRPr="007F3E67">
        <w:rPr>
          <w:bCs/>
          <w:sz w:val="18"/>
        </w:rPr>
        <w:t>opatrzonej kwalifikowanym podpisem elektronicznym</w:t>
      </w:r>
      <w:r w:rsidR="00F328A5">
        <w:rPr>
          <w:bCs/>
          <w:sz w:val="18"/>
        </w:rPr>
        <w:t>.</w:t>
      </w:r>
    </w:p>
    <w:p w14:paraId="1D7C6059" w14:textId="77777777" w:rsidR="009C7664" w:rsidRPr="009B1AD6" w:rsidRDefault="009C7664" w:rsidP="00E9145C">
      <w:pPr>
        <w:numPr>
          <w:ilvl w:val="0"/>
          <w:numId w:val="7"/>
        </w:numPr>
        <w:tabs>
          <w:tab w:val="left" w:pos="426"/>
        </w:tabs>
        <w:ind w:left="426" w:right="0" w:hanging="426"/>
      </w:pPr>
      <w:r>
        <w:t xml:space="preserve">Ofertę </w:t>
      </w:r>
      <w:r w:rsidR="009B1AD6">
        <w:t>sporządza</w:t>
      </w:r>
      <w:r>
        <w:t xml:space="preserve"> się  w postaci plików elektronicznych</w:t>
      </w:r>
      <w:r w:rsidR="002038DD">
        <w:t xml:space="preserve"> (</w:t>
      </w:r>
      <w:r>
        <w:t>w f</w:t>
      </w:r>
      <w:r w:rsidRPr="005C298C">
        <w:t>orma</w:t>
      </w:r>
      <w:r>
        <w:t>tach</w:t>
      </w:r>
      <w:r w:rsidRPr="005C298C">
        <w:t xml:space="preserve"> </w:t>
      </w:r>
      <w:r w:rsidRPr="005C298C">
        <w:rPr>
          <w:b/>
        </w:rPr>
        <w:t>pdf, doc, xls</w:t>
      </w:r>
      <w:r w:rsidR="002038DD">
        <w:rPr>
          <w:b/>
        </w:rPr>
        <w:t>)</w:t>
      </w:r>
      <w:r w:rsidR="009B1AD6">
        <w:rPr>
          <w:b/>
        </w:rPr>
        <w:t xml:space="preserve">, </w:t>
      </w:r>
      <w:r w:rsidR="009B1AD6" w:rsidRPr="009B1AD6">
        <w:rPr>
          <w:bCs/>
        </w:rPr>
        <w:t>skatalogowanych</w:t>
      </w:r>
      <w:r w:rsidRPr="009B1AD6">
        <w:rPr>
          <w:bCs/>
        </w:rPr>
        <w:t xml:space="preserve"> </w:t>
      </w:r>
      <w:r w:rsidR="009B1AD6">
        <w:rPr>
          <w:bCs/>
        </w:rPr>
        <w:t>w sposób następujący:</w:t>
      </w:r>
    </w:p>
    <w:p w14:paraId="4788F9B1" w14:textId="77777777" w:rsidR="009B1AD6" w:rsidRPr="005C298C" w:rsidRDefault="009B1AD6" w:rsidP="004050E0">
      <w:pPr>
        <w:numPr>
          <w:ilvl w:val="0"/>
          <w:numId w:val="18"/>
        </w:numPr>
        <w:tabs>
          <w:tab w:val="left" w:pos="426"/>
          <w:tab w:val="left" w:pos="709"/>
        </w:tabs>
        <w:ind w:left="993" w:right="0" w:hanging="567"/>
      </w:pPr>
      <w:bookmarkStart w:id="31" w:name="_Hlk58413704"/>
      <w:r>
        <w:rPr>
          <w:bCs/>
        </w:rPr>
        <w:t xml:space="preserve">Katalog pn. </w:t>
      </w:r>
      <w:r w:rsidRPr="009B1AD6">
        <w:rPr>
          <w:b/>
          <w:u w:val="single"/>
        </w:rPr>
        <w:t>Fo</w:t>
      </w:r>
      <w:r>
        <w:rPr>
          <w:b/>
          <w:u w:val="single"/>
        </w:rPr>
        <w:t>rmularze ofertowe</w:t>
      </w:r>
      <w:r>
        <w:rPr>
          <w:bCs/>
        </w:rPr>
        <w:t xml:space="preserve"> (RAR lub ZIP), zawierający:</w:t>
      </w:r>
    </w:p>
    <w:bookmarkEnd w:id="31"/>
    <w:p w14:paraId="716373E5" w14:textId="77777777" w:rsidR="00D40639" w:rsidRPr="00D40639" w:rsidRDefault="00D40639" w:rsidP="004050E0">
      <w:pPr>
        <w:pStyle w:val="Akapitzlist"/>
        <w:numPr>
          <w:ilvl w:val="0"/>
          <w:numId w:val="10"/>
        </w:numPr>
        <w:tabs>
          <w:tab w:val="left" w:pos="426"/>
        </w:tabs>
        <w:suppressAutoHyphens/>
        <w:ind w:firstLine="216"/>
        <w:rPr>
          <w:b/>
          <w:sz w:val="18"/>
        </w:rPr>
      </w:pPr>
      <w:r w:rsidRPr="00D40639">
        <w:rPr>
          <w:b/>
          <w:sz w:val="18"/>
        </w:rPr>
        <w:t>formularz ofertowy – załącznik nr 1,</w:t>
      </w:r>
    </w:p>
    <w:p w14:paraId="0F61FE79" w14:textId="1BC4BF16" w:rsidR="00D40639" w:rsidRDefault="00D40639" w:rsidP="004050E0">
      <w:pPr>
        <w:pStyle w:val="Akapitzlist"/>
        <w:numPr>
          <w:ilvl w:val="0"/>
          <w:numId w:val="10"/>
        </w:numPr>
        <w:tabs>
          <w:tab w:val="left" w:pos="426"/>
        </w:tabs>
        <w:suppressAutoHyphens/>
        <w:ind w:firstLine="216"/>
        <w:rPr>
          <w:b/>
          <w:sz w:val="18"/>
        </w:rPr>
      </w:pPr>
      <w:r w:rsidRPr="00D40639">
        <w:rPr>
          <w:b/>
          <w:sz w:val="18"/>
        </w:rPr>
        <w:t>zestawienie asortymentowo wartościowe – załącznik nr 2,</w:t>
      </w:r>
    </w:p>
    <w:p w14:paraId="65E3695C" w14:textId="6C959A51" w:rsidR="00276895" w:rsidRPr="00276895" w:rsidRDefault="00276895" w:rsidP="00276895">
      <w:pPr>
        <w:tabs>
          <w:tab w:val="left" w:pos="426"/>
        </w:tabs>
        <w:suppressAutoHyphens/>
        <w:ind w:left="1418"/>
        <w:rPr>
          <w:bCs/>
        </w:rPr>
      </w:pPr>
      <w:r w:rsidRPr="00276895">
        <w:rPr>
          <w:bCs/>
        </w:rPr>
        <w:t>Zamawiający wymaga, aby arkusze Excela (załącznik nr 2 do SIWZ) nie były przez wykonawców samodzielnie modyfikowane, bez uprzedniej zgody zamawiającego. Prosimy nie zmieniać kolejności pozycji, nie usuwać wierszy lub kolumn, łączyć arkuszy, usuwać lub modyfikować formuł, itd. Wykonawca uzupełni zestawienie o wymagane dane. Po uzupełnieniu tabeli o cenę jednostkową netto i stawkę  VAT wartość oferty łącznie oraz dla poszczególnych pozycji asortymentowych wygeneruje się automatycznie. Jeśli wykonawca składa załącznik nr 2 (zestawienie asortymentowo-wartościowe) w  formie elektronicznej w formatach DOC lub PDF, winien złożyć dodatkowo kopię tego załącznika w formacie XLS, przy czym kopia ta nie musi być opatrzona kwalifikowanym podpisem elektronicznym.</w:t>
      </w:r>
    </w:p>
    <w:p w14:paraId="3D6C192F" w14:textId="77777777" w:rsidR="00D40639" w:rsidRPr="00D40639" w:rsidRDefault="00D40639" w:rsidP="004050E0">
      <w:pPr>
        <w:pStyle w:val="Akapitzlist"/>
        <w:numPr>
          <w:ilvl w:val="0"/>
          <w:numId w:val="10"/>
        </w:numPr>
        <w:tabs>
          <w:tab w:val="left" w:pos="426"/>
        </w:tabs>
        <w:suppressAutoHyphens/>
        <w:ind w:firstLine="216"/>
        <w:rPr>
          <w:b/>
          <w:sz w:val="18"/>
        </w:rPr>
      </w:pPr>
      <w:r w:rsidRPr="00D40639">
        <w:rPr>
          <w:b/>
          <w:sz w:val="18"/>
        </w:rPr>
        <w:t>formularz ofertowy techniczny – załącznik nr 2a</w:t>
      </w:r>
    </w:p>
    <w:p w14:paraId="770F06DF" w14:textId="77777777" w:rsidR="00D40639" w:rsidRPr="00276895" w:rsidRDefault="00D40639" w:rsidP="004050E0">
      <w:pPr>
        <w:pStyle w:val="Akapitzlist"/>
        <w:numPr>
          <w:ilvl w:val="0"/>
          <w:numId w:val="10"/>
        </w:numPr>
        <w:tabs>
          <w:tab w:val="left" w:pos="426"/>
        </w:tabs>
        <w:suppressAutoHyphens/>
        <w:ind w:firstLine="216"/>
        <w:rPr>
          <w:b/>
          <w:sz w:val="18"/>
        </w:rPr>
      </w:pPr>
      <w:r w:rsidRPr="00276895">
        <w:rPr>
          <w:b/>
          <w:sz w:val="18"/>
        </w:rPr>
        <w:t>formularz oceny – załącznik nr 2b.</w:t>
      </w:r>
    </w:p>
    <w:p w14:paraId="7F783FB2" w14:textId="6D513D4E" w:rsidR="00CF35F5" w:rsidRDefault="00F328A5" w:rsidP="004050E0">
      <w:pPr>
        <w:numPr>
          <w:ilvl w:val="0"/>
          <w:numId w:val="18"/>
        </w:numPr>
        <w:ind w:left="993" w:hanging="567"/>
        <w:rPr>
          <w:bCs/>
        </w:rPr>
      </w:pPr>
      <w:r w:rsidRPr="00F00B55">
        <w:rPr>
          <w:bCs/>
        </w:rPr>
        <w:t xml:space="preserve">Katalog pn. </w:t>
      </w:r>
      <w:r w:rsidR="00BC6A43">
        <w:rPr>
          <w:b/>
          <w:u w:val="single"/>
        </w:rPr>
        <w:t>Dokumenty podmiotowe</w:t>
      </w:r>
      <w:r w:rsidRPr="00F00B55">
        <w:rPr>
          <w:b/>
          <w:u w:val="single"/>
        </w:rPr>
        <w:t xml:space="preserve"> </w:t>
      </w:r>
      <w:r w:rsidRPr="00F00B55">
        <w:rPr>
          <w:bCs/>
        </w:rPr>
        <w:t>(RAR lub ZIP)</w:t>
      </w:r>
      <w:r w:rsidR="00832A67">
        <w:rPr>
          <w:bCs/>
        </w:rPr>
        <w:t xml:space="preserve">, dotyczące wykonawcy, w szczególności </w:t>
      </w:r>
      <w:r w:rsidR="00FF3C0D">
        <w:rPr>
          <w:bCs/>
        </w:rPr>
        <w:t>oświadczenia</w:t>
      </w:r>
      <w:r w:rsidR="00832A67">
        <w:rPr>
          <w:bCs/>
        </w:rPr>
        <w:t>,  w</w:t>
      </w:r>
      <w:r w:rsidR="00FF3C0D">
        <w:rPr>
          <w:bCs/>
        </w:rPr>
        <w:t>nioski</w:t>
      </w:r>
      <w:r w:rsidR="00832A67">
        <w:rPr>
          <w:bCs/>
        </w:rPr>
        <w:t xml:space="preserve"> itp.</w:t>
      </w:r>
      <w:r w:rsidR="00F00B55">
        <w:rPr>
          <w:bCs/>
        </w:rPr>
        <w:t xml:space="preserve">, w tym </w:t>
      </w:r>
      <w:r w:rsidR="00CF35F5">
        <w:rPr>
          <w:bCs/>
        </w:rPr>
        <w:t>p</w:t>
      </w:r>
      <w:r w:rsidR="00CF35F5" w:rsidRPr="00CF35F5">
        <w:rPr>
          <w:bCs/>
        </w:rPr>
        <w:t>ełnomocnictwo upoważniające do złożenia oferty, o ile ofertę składa pełnomocnik;</w:t>
      </w:r>
    </w:p>
    <w:p w14:paraId="60A9C96D" w14:textId="778ADA45" w:rsidR="00FA0986" w:rsidRPr="00FA0986" w:rsidRDefault="00FA0986" w:rsidP="004050E0">
      <w:pPr>
        <w:numPr>
          <w:ilvl w:val="0"/>
          <w:numId w:val="18"/>
        </w:numPr>
        <w:ind w:left="993" w:hanging="567"/>
        <w:rPr>
          <w:bCs/>
        </w:rPr>
      </w:pPr>
      <w:r w:rsidRPr="00F00B55">
        <w:rPr>
          <w:bCs/>
        </w:rPr>
        <w:t xml:space="preserve">Katalog pn. </w:t>
      </w:r>
      <w:r w:rsidRPr="00FA0986">
        <w:rPr>
          <w:b/>
          <w:u w:val="single"/>
        </w:rPr>
        <w:t>Przedmiotowe środki dowodowe</w:t>
      </w:r>
      <w:r>
        <w:rPr>
          <w:bCs/>
        </w:rPr>
        <w:t xml:space="preserve"> </w:t>
      </w:r>
      <w:r w:rsidRPr="00F00B55">
        <w:rPr>
          <w:bCs/>
        </w:rPr>
        <w:t>(RAR lub ZIP)</w:t>
      </w:r>
      <w:r>
        <w:rPr>
          <w:bCs/>
        </w:rPr>
        <w:t>, o których mowa w cz. V SWZ.</w:t>
      </w:r>
    </w:p>
    <w:p w14:paraId="43307E69" w14:textId="77777777" w:rsidR="00F328A5" w:rsidRDefault="00CF35F5" w:rsidP="00E9145C">
      <w:pPr>
        <w:pStyle w:val="Akapitzlist"/>
        <w:numPr>
          <w:ilvl w:val="0"/>
          <w:numId w:val="7"/>
        </w:numPr>
        <w:tabs>
          <w:tab w:val="left" w:pos="426"/>
        </w:tabs>
        <w:ind w:left="426" w:hanging="426"/>
        <w:rPr>
          <w:sz w:val="18"/>
        </w:rPr>
      </w:pPr>
      <w:bookmarkStart w:id="32" w:name="_Hlk58840297"/>
      <w:r w:rsidRPr="00CF35F5">
        <w:rPr>
          <w:bCs/>
          <w:sz w:val="18"/>
        </w:rPr>
        <w:t xml:space="preserve">Z katalogów utworzonych zgodnie z pkt. 3 wykonawca utworzy główny katalog </w:t>
      </w:r>
      <w:r>
        <w:rPr>
          <w:bCs/>
          <w:sz w:val="18"/>
        </w:rPr>
        <w:t xml:space="preserve">pn. </w:t>
      </w:r>
      <w:r w:rsidRPr="00CF35F5">
        <w:rPr>
          <w:b/>
          <w:sz w:val="18"/>
          <w:u w:val="single"/>
        </w:rPr>
        <w:t xml:space="preserve">OFERTA (nazwa oferenta) </w:t>
      </w:r>
      <w:r w:rsidRPr="00CF35F5">
        <w:rPr>
          <w:sz w:val="18"/>
        </w:rPr>
        <w:t>(RAR lub ZIP), który złoży następnie w portalu zakupowym zamawiającego.</w:t>
      </w:r>
    </w:p>
    <w:p w14:paraId="366E479B" w14:textId="77777777" w:rsidR="00CF35F5" w:rsidRPr="00CF35F5" w:rsidRDefault="00CF35F5" w:rsidP="00E9145C">
      <w:pPr>
        <w:pStyle w:val="Akapitzlist"/>
        <w:numPr>
          <w:ilvl w:val="0"/>
          <w:numId w:val="7"/>
        </w:numPr>
        <w:tabs>
          <w:tab w:val="left" w:pos="426"/>
        </w:tabs>
        <w:ind w:left="426" w:hanging="426"/>
        <w:rPr>
          <w:sz w:val="18"/>
        </w:rPr>
      </w:pPr>
      <w:r>
        <w:rPr>
          <w:sz w:val="18"/>
        </w:rPr>
        <w:t xml:space="preserve">Zamawiający dopuszcza możliwość złożenia oferty w dwóch lub </w:t>
      </w:r>
      <w:r w:rsidR="00F032E1">
        <w:rPr>
          <w:sz w:val="18"/>
        </w:rPr>
        <w:t>więcej częściach, jeśli złożenie jej zgodnie z instrukcją powyżej nie było możliwe, np. ze względu na dopuszczony w systemie informatycznych limit 50 MB dla jednego złożonego pliku.</w:t>
      </w:r>
      <w:r w:rsidR="00AA33CD">
        <w:rPr>
          <w:sz w:val="18"/>
        </w:rPr>
        <w:t xml:space="preserve"> W takim przypadku do złożenia oferty należy wykorzystać pole umożliwiające złożenie zał</w:t>
      </w:r>
      <w:r w:rsidR="002038DD">
        <w:rPr>
          <w:sz w:val="18"/>
        </w:rPr>
        <w:t>ą</w:t>
      </w:r>
      <w:r w:rsidR="00AA33CD">
        <w:rPr>
          <w:sz w:val="18"/>
        </w:rPr>
        <w:t>cznik</w:t>
      </w:r>
      <w:r w:rsidR="002038DD">
        <w:rPr>
          <w:sz w:val="18"/>
        </w:rPr>
        <w:t>ó</w:t>
      </w:r>
      <w:r w:rsidR="00AA33CD">
        <w:rPr>
          <w:sz w:val="18"/>
        </w:rPr>
        <w:t>w do oferty.</w:t>
      </w:r>
    </w:p>
    <w:bookmarkEnd w:id="32"/>
    <w:p w14:paraId="3FBDC765" w14:textId="77777777" w:rsidR="00CF35F5" w:rsidRDefault="00CF35F5" w:rsidP="009C7664">
      <w:pPr>
        <w:tabs>
          <w:tab w:val="left" w:pos="426"/>
        </w:tabs>
        <w:ind w:left="426" w:right="0"/>
        <w:jc w:val="both"/>
      </w:pPr>
    </w:p>
    <w:p w14:paraId="3DD0B05F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33" w:name="_Toc70415394"/>
      <w:r>
        <w:rPr>
          <w:b/>
          <w:i/>
          <w:u w:val="single"/>
        </w:rPr>
        <w:t>XV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S</w:t>
      </w:r>
      <w:r w:rsidR="0095784D" w:rsidRPr="0095784D">
        <w:rPr>
          <w:b/>
          <w:i/>
          <w:u w:val="single"/>
        </w:rPr>
        <w:t>posób oraz termin składania ofert</w:t>
      </w:r>
      <w:bookmarkEnd w:id="33"/>
    </w:p>
    <w:p w14:paraId="0A0AF712" w14:textId="77777777" w:rsidR="004E4850" w:rsidRDefault="004E4850" w:rsidP="004050E0">
      <w:pPr>
        <w:numPr>
          <w:ilvl w:val="0"/>
          <w:numId w:val="14"/>
        </w:numPr>
        <w:ind w:left="426" w:hanging="426"/>
        <w:rPr>
          <w:lang w:bidi="pl-PL"/>
        </w:rPr>
      </w:pPr>
      <w:r w:rsidRPr="00161B26">
        <w:rPr>
          <w:lang w:bidi="pl-PL"/>
        </w:rPr>
        <w:t xml:space="preserve">Wykonawca składa </w:t>
      </w:r>
      <w:r>
        <w:rPr>
          <w:lang w:bidi="pl-PL"/>
        </w:rPr>
        <w:t xml:space="preserve"> </w:t>
      </w:r>
      <w:r w:rsidRPr="00161B26">
        <w:rPr>
          <w:lang w:bidi="pl-PL"/>
        </w:rPr>
        <w:t xml:space="preserve">ofertę </w:t>
      </w:r>
      <w:r>
        <w:rPr>
          <w:lang w:bidi="pl-PL"/>
        </w:rPr>
        <w:t xml:space="preserve">oraz pozostałe wymagane dokumenty </w:t>
      </w:r>
      <w:r w:rsidRPr="00161B26">
        <w:rPr>
          <w:lang w:bidi="pl-PL"/>
        </w:rPr>
        <w:t xml:space="preserve">za pośrednictwem </w:t>
      </w:r>
      <w:r>
        <w:rPr>
          <w:lang w:bidi="pl-PL"/>
        </w:rPr>
        <w:t xml:space="preserve">portalu zakupowego zamawiającego </w:t>
      </w:r>
      <w:hyperlink r:id="rId24" w:history="1">
        <w:r w:rsidRPr="00950662">
          <w:rPr>
            <w:rStyle w:val="Hipercze"/>
            <w:lang w:bidi="pl-PL"/>
          </w:rPr>
          <w:t>https://zamowienia.szpitalciechanow.com.pl/</w:t>
        </w:r>
      </w:hyperlink>
      <w:r>
        <w:rPr>
          <w:lang w:bidi="pl-PL"/>
        </w:rPr>
        <w:t xml:space="preserve"> </w:t>
      </w:r>
    </w:p>
    <w:p w14:paraId="61B516BF" w14:textId="77777777" w:rsidR="004E4850" w:rsidRPr="00161B26" w:rsidRDefault="004E4850" w:rsidP="004050E0">
      <w:pPr>
        <w:numPr>
          <w:ilvl w:val="0"/>
          <w:numId w:val="14"/>
        </w:numPr>
        <w:ind w:left="426" w:hanging="426"/>
        <w:rPr>
          <w:lang w:bidi="pl-PL"/>
        </w:rPr>
      </w:pPr>
      <w:r w:rsidRPr="00161B26">
        <w:rPr>
          <w:lang w:bidi="pl-PL"/>
        </w:rPr>
        <w:t xml:space="preserve">Sposób złożenia oferty </w:t>
      </w:r>
      <w:r>
        <w:rPr>
          <w:lang w:bidi="pl-PL"/>
        </w:rPr>
        <w:t xml:space="preserve">i pozostałych dokumentów </w:t>
      </w:r>
      <w:r w:rsidRPr="00161B26">
        <w:rPr>
          <w:lang w:bidi="pl-PL"/>
        </w:rPr>
        <w:t xml:space="preserve">opisany został w </w:t>
      </w:r>
      <w:r>
        <w:rPr>
          <w:lang w:bidi="pl-PL"/>
        </w:rPr>
        <w:t>opublikowanym wraz z dokumentacją postępowania pliku „</w:t>
      </w:r>
      <w:r w:rsidRPr="00161B26">
        <w:rPr>
          <w:lang w:bidi="pl-PL"/>
        </w:rPr>
        <w:t>Instrukcj</w:t>
      </w:r>
      <w:r>
        <w:rPr>
          <w:lang w:bidi="pl-PL"/>
        </w:rPr>
        <w:t>a ofertowania elektronicznego)</w:t>
      </w:r>
    </w:p>
    <w:p w14:paraId="7B3699D7" w14:textId="38C0855B" w:rsidR="004E4850" w:rsidRPr="00161B26" w:rsidRDefault="004E4850" w:rsidP="004050E0">
      <w:pPr>
        <w:numPr>
          <w:ilvl w:val="0"/>
          <w:numId w:val="14"/>
        </w:numPr>
        <w:ind w:left="426" w:hanging="426"/>
        <w:rPr>
          <w:lang w:bidi="pl-PL"/>
        </w:rPr>
      </w:pPr>
      <w:r w:rsidRPr="00161B26">
        <w:rPr>
          <w:lang w:bidi="pl-PL"/>
        </w:rPr>
        <w:t>Ofertę wraz z wymaganymi załącznikami należy złożyć w terminie do dnia</w:t>
      </w:r>
      <w:r>
        <w:rPr>
          <w:lang w:bidi="pl-PL"/>
        </w:rPr>
        <w:t xml:space="preserve"> </w:t>
      </w:r>
      <w:bookmarkStart w:id="34" w:name="_Hlk71185337"/>
      <w:r w:rsidR="00276A51">
        <w:rPr>
          <w:b/>
          <w:bCs/>
          <w:lang w:bidi="pl-PL"/>
        </w:rPr>
        <w:t>0</w:t>
      </w:r>
      <w:r w:rsidR="00F5331D">
        <w:rPr>
          <w:b/>
          <w:bCs/>
          <w:lang w:bidi="pl-PL"/>
        </w:rPr>
        <w:t>8</w:t>
      </w:r>
      <w:r w:rsidR="00276A51">
        <w:rPr>
          <w:b/>
          <w:bCs/>
          <w:lang w:bidi="pl-PL"/>
        </w:rPr>
        <w:t>.06</w:t>
      </w:r>
      <w:r w:rsidR="00FD424A">
        <w:rPr>
          <w:b/>
          <w:bCs/>
          <w:lang w:bidi="pl-PL"/>
        </w:rPr>
        <w:t>.2021 r.</w:t>
      </w:r>
      <w:bookmarkEnd w:id="34"/>
      <w:r w:rsidRPr="00161B26">
        <w:rPr>
          <w:lang w:bidi="pl-PL"/>
        </w:rPr>
        <w:t>, do godz.</w:t>
      </w:r>
      <w:r>
        <w:rPr>
          <w:lang w:bidi="pl-PL"/>
        </w:rPr>
        <w:t xml:space="preserve"> </w:t>
      </w:r>
      <w:r w:rsidRPr="007D2518">
        <w:rPr>
          <w:b/>
          <w:bCs/>
          <w:lang w:bidi="pl-PL"/>
        </w:rPr>
        <w:t>10:</w:t>
      </w:r>
      <w:r w:rsidR="00B84D54" w:rsidRPr="007D2518">
        <w:rPr>
          <w:b/>
          <w:bCs/>
          <w:lang w:bidi="pl-PL"/>
        </w:rPr>
        <w:t>0</w:t>
      </w:r>
      <w:r w:rsidRPr="007D2518">
        <w:rPr>
          <w:b/>
          <w:bCs/>
          <w:lang w:bidi="pl-PL"/>
        </w:rPr>
        <w:t>0</w:t>
      </w:r>
      <w:r w:rsidR="007D2518" w:rsidRPr="007D2518">
        <w:rPr>
          <w:b/>
          <w:bCs/>
          <w:lang w:bidi="pl-PL"/>
        </w:rPr>
        <w:t>.</w:t>
      </w:r>
    </w:p>
    <w:p w14:paraId="78B8C1FE" w14:textId="77777777" w:rsidR="004E4850" w:rsidRPr="00161B26" w:rsidRDefault="004E4850" w:rsidP="004050E0">
      <w:pPr>
        <w:numPr>
          <w:ilvl w:val="0"/>
          <w:numId w:val="14"/>
        </w:numPr>
        <w:ind w:left="426" w:hanging="426"/>
        <w:rPr>
          <w:lang w:bidi="pl-PL"/>
        </w:rPr>
      </w:pPr>
      <w:r w:rsidRPr="00161B26">
        <w:rPr>
          <w:lang w:bidi="pl-PL"/>
        </w:rPr>
        <w:t>Wykonawca może złożyć tylko jedną ofertę.</w:t>
      </w:r>
    </w:p>
    <w:p w14:paraId="62F714E6" w14:textId="77777777" w:rsidR="004E4850" w:rsidRPr="00161B26" w:rsidRDefault="004E4850" w:rsidP="004050E0">
      <w:pPr>
        <w:numPr>
          <w:ilvl w:val="0"/>
          <w:numId w:val="14"/>
        </w:numPr>
        <w:ind w:left="426" w:hanging="426"/>
        <w:rPr>
          <w:lang w:bidi="pl-PL"/>
        </w:rPr>
      </w:pPr>
      <w:r w:rsidRPr="00161B26">
        <w:rPr>
          <w:lang w:bidi="pl-PL"/>
        </w:rPr>
        <w:t>Zamawiający odrzuci ofertę złożoną po terminie składania ofert.</w:t>
      </w:r>
    </w:p>
    <w:p w14:paraId="3BE99D7D" w14:textId="77777777" w:rsidR="004E4850" w:rsidRDefault="004E4850" w:rsidP="004050E0">
      <w:pPr>
        <w:numPr>
          <w:ilvl w:val="0"/>
          <w:numId w:val="14"/>
        </w:numPr>
        <w:ind w:left="426" w:hanging="426"/>
        <w:rPr>
          <w:lang w:bidi="pl-PL"/>
        </w:rPr>
      </w:pPr>
      <w:r w:rsidRPr="00161B26">
        <w:rPr>
          <w:lang w:bidi="pl-PL"/>
        </w:rPr>
        <w:lastRenderedPageBreak/>
        <w:t>Wykonawca po upływie terminu do składania ofert nie może wycofać złożonej</w:t>
      </w:r>
      <w:r>
        <w:rPr>
          <w:lang w:bidi="pl-PL"/>
        </w:rPr>
        <w:t xml:space="preserve"> </w:t>
      </w:r>
      <w:r w:rsidRPr="00161B26">
        <w:rPr>
          <w:lang w:bidi="pl-PL"/>
        </w:rPr>
        <w:t>oferty.</w:t>
      </w:r>
    </w:p>
    <w:p w14:paraId="0C4B8766" w14:textId="77777777" w:rsidR="00F04F75" w:rsidRDefault="00F04F75" w:rsidP="00F9542C"/>
    <w:p w14:paraId="40E4E479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35" w:name="_Toc70415395"/>
      <w:r>
        <w:rPr>
          <w:b/>
          <w:i/>
          <w:u w:val="single"/>
        </w:rPr>
        <w:t>XV</w:t>
      </w:r>
      <w:r w:rsidR="0095784D">
        <w:rPr>
          <w:b/>
          <w:i/>
          <w:u w:val="single"/>
        </w:rPr>
        <w:t>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T</w:t>
      </w:r>
      <w:r w:rsidR="0095784D" w:rsidRPr="0095784D">
        <w:rPr>
          <w:b/>
          <w:i/>
          <w:u w:val="single"/>
        </w:rPr>
        <w:t>ermin otwarcia ofert;</w:t>
      </w:r>
      <w:bookmarkEnd w:id="35"/>
    </w:p>
    <w:p w14:paraId="281DC502" w14:textId="4D61EFCE" w:rsidR="007A3526" w:rsidRDefault="007A3526" w:rsidP="004050E0">
      <w:pPr>
        <w:numPr>
          <w:ilvl w:val="0"/>
          <w:numId w:val="12"/>
        </w:numPr>
        <w:ind w:left="426" w:hanging="426"/>
      </w:pPr>
      <w:r>
        <w:t xml:space="preserve">Otwarcie ofert nastąpi w dniu </w:t>
      </w:r>
      <w:r w:rsidR="00276A51">
        <w:rPr>
          <w:b/>
          <w:bCs/>
        </w:rPr>
        <w:t>0</w:t>
      </w:r>
      <w:r w:rsidR="00F5331D">
        <w:rPr>
          <w:b/>
          <w:bCs/>
        </w:rPr>
        <w:t>8</w:t>
      </w:r>
      <w:r w:rsidR="00276A51">
        <w:rPr>
          <w:b/>
          <w:bCs/>
        </w:rPr>
        <w:t>.06</w:t>
      </w:r>
      <w:r w:rsidR="00FD424A" w:rsidRPr="00FD424A">
        <w:rPr>
          <w:b/>
          <w:bCs/>
        </w:rPr>
        <w:t>.2021 r.</w:t>
      </w:r>
      <w:r>
        <w:t xml:space="preserve">, o godzinie </w:t>
      </w:r>
      <w:r w:rsidR="00B84D54" w:rsidRPr="007D2518">
        <w:rPr>
          <w:b/>
          <w:bCs/>
        </w:rPr>
        <w:t>10:30.</w:t>
      </w:r>
    </w:p>
    <w:p w14:paraId="191BA968" w14:textId="77777777" w:rsidR="007A3526" w:rsidRDefault="007A3526" w:rsidP="004050E0">
      <w:pPr>
        <w:numPr>
          <w:ilvl w:val="0"/>
          <w:numId w:val="12"/>
        </w:numPr>
        <w:ind w:left="426" w:hanging="426"/>
      </w:pPr>
      <w:r>
        <w:t>Zamawiaj</w:t>
      </w:r>
      <w:r w:rsidR="00C11A51">
        <w:t>ą</w:t>
      </w:r>
      <w:r>
        <w:t>cy, najpóźniej przed otwarciem ofert, udost</w:t>
      </w:r>
      <w:r w:rsidR="00C11A51">
        <w:t>ę</w:t>
      </w:r>
      <w:r>
        <w:t>pnia na stronie internetowej prowadzonego post</w:t>
      </w:r>
      <w:r w:rsidR="00C11A51">
        <w:t>ę</w:t>
      </w:r>
      <w:r>
        <w:t>powania informację o kwocie, jaką zamierza przeznaczyć na sfinansowanie zamówienia.</w:t>
      </w:r>
    </w:p>
    <w:p w14:paraId="553EBFCA" w14:textId="77777777" w:rsidR="007A3526" w:rsidRDefault="007A3526" w:rsidP="004050E0">
      <w:pPr>
        <w:numPr>
          <w:ilvl w:val="0"/>
          <w:numId w:val="12"/>
        </w:numPr>
        <w:ind w:left="426" w:hanging="426"/>
      </w:pPr>
      <w:r>
        <w:t>Zamawiaj</w:t>
      </w:r>
      <w:r w:rsidR="00C11A51">
        <w:t>ą</w:t>
      </w:r>
      <w:r>
        <w:t>cy, niezwłocznie po otwarciu ofert, udost</w:t>
      </w:r>
      <w:r w:rsidR="00C11A51">
        <w:t>ę</w:t>
      </w:r>
      <w:r>
        <w:t>pnia na stronie internetowej prowadzonego postępowania informacje o:</w:t>
      </w:r>
    </w:p>
    <w:p w14:paraId="63508D62" w14:textId="77777777" w:rsidR="007A3526" w:rsidRDefault="007A3526" w:rsidP="004050E0">
      <w:pPr>
        <w:numPr>
          <w:ilvl w:val="1"/>
          <w:numId w:val="12"/>
        </w:numPr>
      </w:pPr>
      <w:r>
        <w:t>nazwach albo imionach i nazwiskach oraz siedzibach lub miejscach prowadzonej działalno</w:t>
      </w:r>
      <w:r w:rsidR="00C11A51">
        <w:t>ś</w:t>
      </w:r>
      <w:r>
        <w:t>ci gospodarczej albo miejscach zamieszkania wykonawców, których oferty zostały otwarte;</w:t>
      </w:r>
    </w:p>
    <w:p w14:paraId="244CE31D" w14:textId="77777777" w:rsidR="007A3526" w:rsidRDefault="007A3526" w:rsidP="004050E0">
      <w:pPr>
        <w:numPr>
          <w:ilvl w:val="1"/>
          <w:numId w:val="12"/>
        </w:numPr>
      </w:pPr>
      <w:r>
        <w:t>cenach lub kosztach zawartych w ofertach.</w:t>
      </w:r>
    </w:p>
    <w:p w14:paraId="34B18256" w14:textId="77777777" w:rsidR="007A3526" w:rsidRDefault="00517B65" w:rsidP="007A3526">
      <w:pPr>
        <w:tabs>
          <w:tab w:val="left" w:pos="426"/>
        </w:tabs>
        <w:ind w:left="426" w:hanging="426"/>
      </w:pPr>
      <w:r>
        <w:t>4</w:t>
      </w:r>
      <w:r w:rsidR="007A3526">
        <w:t>.</w:t>
      </w:r>
      <w:r w:rsidR="007A3526">
        <w:tab/>
        <w:t>W przypadku wystąpienia awarii systemu teleinformatycznego, kt</w:t>
      </w:r>
      <w:r w:rsidR="00C11A51">
        <w:t>ó</w:t>
      </w:r>
      <w:r w:rsidR="007A3526">
        <w:t>ra spowoduje brak możliwości otwarcia ofert w terminie okre</w:t>
      </w:r>
      <w:r w:rsidR="00C11A51">
        <w:t>ś</w:t>
      </w:r>
      <w:r w:rsidR="007A3526">
        <w:t>lonym przez zamawiającego, otwarcie ofert nastąpi niezwłocznie po usuni</w:t>
      </w:r>
      <w:r w:rsidR="00C11A51">
        <w:t>ę</w:t>
      </w:r>
      <w:r w:rsidR="007A3526">
        <w:t>ciu awarii.</w:t>
      </w:r>
    </w:p>
    <w:p w14:paraId="18E1FCEE" w14:textId="77777777" w:rsidR="007A3526" w:rsidRDefault="007A3526" w:rsidP="004050E0">
      <w:pPr>
        <w:numPr>
          <w:ilvl w:val="0"/>
          <w:numId w:val="13"/>
        </w:numPr>
        <w:tabs>
          <w:tab w:val="left" w:pos="426"/>
        </w:tabs>
        <w:ind w:hanging="777"/>
      </w:pPr>
      <w:r>
        <w:t>Informację  o zmianie terminu otwarcia ofert  zamawiający opublikuje w portalu.</w:t>
      </w:r>
    </w:p>
    <w:p w14:paraId="30B0E837" w14:textId="77777777" w:rsidR="00B84D54" w:rsidRPr="007D2518" w:rsidRDefault="00B84D54" w:rsidP="004050E0">
      <w:pPr>
        <w:numPr>
          <w:ilvl w:val="0"/>
          <w:numId w:val="13"/>
        </w:numPr>
        <w:ind w:left="426" w:hanging="426"/>
        <w:rPr>
          <w:lang w:bidi="pl-PL"/>
        </w:rPr>
      </w:pPr>
      <w:r w:rsidRPr="007D2518">
        <w:rPr>
          <w:lang w:bidi="pl-PL"/>
        </w:rPr>
        <w:t>Zamawiający informuje, że w niniejszym postepowaniu wyznaczył termin składania ofert zgodny z art. 138 ust.4</w:t>
      </w:r>
    </w:p>
    <w:p w14:paraId="0DC950D6" w14:textId="77777777" w:rsidR="00B84D54" w:rsidRPr="00F9542C" w:rsidRDefault="00B84D54" w:rsidP="00B84D54">
      <w:pPr>
        <w:tabs>
          <w:tab w:val="left" w:pos="57"/>
        </w:tabs>
        <w:ind w:hanging="57"/>
      </w:pPr>
    </w:p>
    <w:p w14:paraId="455A18A0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36" w:name="_Toc70415396"/>
      <w:r>
        <w:rPr>
          <w:b/>
          <w:i/>
          <w:u w:val="single"/>
        </w:rPr>
        <w:t>XVI</w:t>
      </w:r>
      <w:r w:rsidR="0095784D">
        <w:rPr>
          <w:b/>
          <w:i/>
          <w:u w:val="single"/>
        </w:rPr>
        <w:t>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S</w:t>
      </w:r>
      <w:r w:rsidR="0095784D" w:rsidRPr="0095784D">
        <w:rPr>
          <w:b/>
          <w:i/>
          <w:u w:val="single"/>
        </w:rPr>
        <w:t>posób obliczenia ceny;</w:t>
      </w:r>
      <w:bookmarkEnd w:id="36"/>
    </w:p>
    <w:p w14:paraId="2C6F823A" w14:textId="77777777" w:rsidR="00D6641C" w:rsidRPr="000F11E5" w:rsidRDefault="00D6641C" w:rsidP="00D6641C">
      <w:pPr>
        <w:numPr>
          <w:ilvl w:val="3"/>
          <w:numId w:val="4"/>
        </w:numPr>
        <w:tabs>
          <w:tab w:val="clear" w:pos="1780"/>
          <w:tab w:val="num" w:pos="360"/>
          <w:tab w:val="left" w:pos="453"/>
        </w:tabs>
        <w:ind w:left="360" w:right="40"/>
        <w:jc w:val="both"/>
      </w:pPr>
      <w:r w:rsidRPr="000F11E5">
        <w:t>Wykonawca określa cen</w:t>
      </w:r>
      <w:r>
        <w:t>y jednostkowe  dla oferowanego przedmiotu zamówienia w formularzu cenowym (załącznik nr 2 do SWZ), a wynikającą z niego cenę oferty przenosi do formularza ofertowego (załącznik nr 2 do SWZ)</w:t>
      </w:r>
    </w:p>
    <w:p w14:paraId="4CE3A537" w14:textId="77777777" w:rsidR="00D6641C" w:rsidRPr="000F11E5" w:rsidRDefault="00D6641C" w:rsidP="00D6641C">
      <w:pPr>
        <w:numPr>
          <w:ilvl w:val="3"/>
          <w:numId w:val="4"/>
        </w:numPr>
        <w:tabs>
          <w:tab w:val="clear" w:pos="1780"/>
          <w:tab w:val="num" w:pos="360"/>
          <w:tab w:val="left" w:pos="462"/>
        </w:tabs>
        <w:ind w:left="360" w:right="40"/>
        <w:jc w:val="both"/>
      </w:pPr>
      <w:r w:rsidRPr="000F11E5">
        <w:t>Łączna cena ofertowa brutto musi uwzględniać wszystkie koszty związane z realizacją przedmiotu zamówienia, zgodnie z opisem przedmiotu zamówienia oraz wzorem umowy określonym w niniejszej SWZ.</w:t>
      </w:r>
    </w:p>
    <w:p w14:paraId="54460705" w14:textId="77777777" w:rsidR="00D6641C" w:rsidRPr="000F11E5" w:rsidRDefault="00D6641C" w:rsidP="00D6641C">
      <w:pPr>
        <w:numPr>
          <w:ilvl w:val="3"/>
          <w:numId w:val="4"/>
        </w:numPr>
        <w:tabs>
          <w:tab w:val="clear" w:pos="1780"/>
          <w:tab w:val="num" w:pos="360"/>
          <w:tab w:val="left" w:pos="462"/>
          <w:tab w:val="left" w:leader="underscore" w:pos="2253"/>
        </w:tabs>
        <w:ind w:left="360" w:right="40"/>
        <w:jc w:val="both"/>
        <w:rPr>
          <w:b/>
          <w:bCs/>
        </w:rPr>
      </w:pPr>
      <w:r w:rsidRPr="000F11E5">
        <w:t>Zamawiający</w:t>
      </w:r>
      <w:r w:rsidRPr="000F11E5">
        <w:rPr>
          <w:bCs/>
        </w:rPr>
        <w:t xml:space="preserve"> przewiduje </w:t>
      </w:r>
      <w:r w:rsidRPr="000F11E5">
        <w:t>możliwości zmian ceny ofertowej brutto</w:t>
      </w:r>
      <w:r w:rsidRPr="000F11E5">
        <w:rPr>
          <w:bCs/>
        </w:rPr>
        <w:t xml:space="preserve"> w sytuacjach wymienionych w projekcie umowy, będącym załącznikiem nr 3 do </w:t>
      </w:r>
      <w:r>
        <w:rPr>
          <w:bCs/>
        </w:rPr>
        <w:t>SWZ</w:t>
      </w:r>
      <w:r w:rsidRPr="000F11E5">
        <w:rPr>
          <w:bCs/>
        </w:rPr>
        <w:t>.</w:t>
      </w:r>
    </w:p>
    <w:p w14:paraId="1D883511" w14:textId="77777777" w:rsidR="00D6641C" w:rsidRPr="000F11E5" w:rsidRDefault="00D6641C" w:rsidP="00D6641C">
      <w:pPr>
        <w:numPr>
          <w:ilvl w:val="3"/>
          <w:numId w:val="4"/>
        </w:numPr>
        <w:tabs>
          <w:tab w:val="clear" w:pos="1780"/>
          <w:tab w:val="num" w:pos="360"/>
          <w:tab w:val="left" w:pos="472"/>
        </w:tabs>
        <w:ind w:left="360" w:right="40"/>
        <w:jc w:val="both"/>
      </w:pPr>
      <w:r w:rsidRPr="000F11E5">
        <w:t xml:space="preserve">Ceny jednostkowe określone w załączniku nr 2 </w:t>
      </w:r>
      <w:r>
        <w:t>do SWZ</w:t>
      </w:r>
      <w:r w:rsidRPr="000F11E5">
        <w:t xml:space="preserve"> muszą być: podane i wyliczone w zaokrągleniu do dwóch miejsc po przecinku (zasada zaokrąglenia - poniżej 5 należy końcówkę pominąć, powyżej i równe 5 należy zaokrąglić w górę).</w:t>
      </w:r>
    </w:p>
    <w:p w14:paraId="0D689662" w14:textId="77777777" w:rsidR="00D6641C" w:rsidRPr="000F11E5" w:rsidRDefault="00D6641C" w:rsidP="00D6641C">
      <w:pPr>
        <w:numPr>
          <w:ilvl w:val="3"/>
          <w:numId w:val="4"/>
        </w:numPr>
        <w:tabs>
          <w:tab w:val="clear" w:pos="1780"/>
          <w:tab w:val="num" w:pos="360"/>
          <w:tab w:val="left" w:pos="467"/>
        </w:tabs>
        <w:ind w:left="360" w:right="0"/>
        <w:jc w:val="both"/>
      </w:pPr>
      <w:r w:rsidRPr="000F11E5">
        <w:t>Cena oferty winna być wyrażona w złotych polskich (PLN).</w:t>
      </w:r>
    </w:p>
    <w:p w14:paraId="005DF2D7" w14:textId="77777777" w:rsidR="00D6641C" w:rsidRDefault="00D6641C" w:rsidP="00D6641C">
      <w:pPr>
        <w:numPr>
          <w:ilvl w:val="0"/>
          <w:numId w:val="4"/>
        </w:numPr>
      </w:pPr>
      <w:r>
        <w:t>Wykonawca poda w Formularzu Ofertowym stawkę podatku od towarów i usług (VAT) właściwą dla przedmiotu zamówienia, obowiązującą według stanu prawnego na dzień składania ofert. Określenie ceny ofertowej z zastosowaniem nie- prawidłowej stawki podatku od towarów i usług (VAT) potraktowane będzie, jako błąd w obliczeniu ceny i spowoduje odrzucenie oferty, jeżeli nie ziszczą się ustawowe przesłanki omyłki (na podstawie art. 226 ust. 1 pkt 10 Pzp w związku z art. 223 ust. 2 pkt 3 Pzp).</w:t>
      </w:r>
    </w:p>
    <w:p w14:paraId="2F39CF4A" w14:textId="77777777" w:rsidR="00F04F75" w:rsidRDefault="00F04F75" w:rsidP="00F9542C"/>
    <w:p w14:paraId="30FC8F6F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37" w:name="_Toc70415397"/>
      <w:r>
        <w:rPr>
          <w:b/>
          <w:i/>
          <w:u w:val="single"/>
        </w:rPr>
        <w:t>XVI</w:t>
      </w:r>
      <w:r w:rsidR="0095784D">
        <w:rPr>
          <w:b/>
          <w:i/>
          <w:u w:val="single"/>
        </w:rPr>
        <w:t>I</w:t>
      </w:r>
      <w:r>
        <w:rPr>
          <w:b/>
          <w:i/>
          <w:u w:val="single"/>
        </w:rPr>
        <w:t>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O</w:t>
      </w:r>
      <w:r w:rsidR="0095784D" w:rsidRPr="0095784D">
        <w:rPr>
          <w:b/>
          <w:i/>
          <w:u w:val="single"/>
        </w:rPr>
        <w:t>pis kryteriów oceny ofert, wraz z podaniem wag tych kryteriów i sposobu oceny ofert</w:t>
      </w:r>
      <w:bookmarkEnd w:id="37"/>
    </w:p>
    <w:p w14:paraId="19610DD2" w14:textId="77777777" w:rsidR="00276895" w:rsidRDefault="00276895" w:rsidP="00276895">
      <w:bookmarkStart w:id="38" w:name="_Hlk52183582"/>
      <w:r w:rsidRPr="00C148C9">
        <w:t>1. Przy  wyborze  najkorzystniejszej  oferty  zamawiający  będzie  się kierował  następującymi  kryteriami oceny ofert:</w:t>
      </w:r>
    </w:p>
    <w:tbl>
      <w:tblPr>
        <w:tblW w:w="9639" w:type="dxa"/>
        <w:tblInd w:w="269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25"/>
        <w:gridCol w:w="1668"/>
        <w:gridCol w:w="709"/>
        <w:gridCol w:w="708"/>
        <w:gridCol w:w="6129"/>
      </w:tblGrid>
      <w:tr w:rsidR="00276895" w:rsidRPr="00C148C9" w14:paraId="0B6326EE" w14:textId="77777777" w:rsidTr="00297288">
        <w:tc>
          <w:tcPr>
            <w:tcW w:w="4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FFFFFF"/>
          </w:tcPr>
          <w:bookmarkEnd w:id="38"/>
          <w:p w14:paraId="52A87F3E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bCs/>
                <w:lang w:eastAsia="zh-CN"/>
              </w:rPr>
            </w:pPr>
            <w:r w:rsidRPr="00C148C9">
              <w:rPr>
                <w:b/>
                <w:spacing w:val="-3"/>
                <w:lang w:eastAsia="zh-CN"/>
              </w:rPr>
              <w:t>Lp.</w:t>
            </w:r>
          </w:p>
          <w:p w14:paraId="25263CF3" w14:textId="77777777" w:rsidR="00276895" w:rsidRPr="00C148C9" w:rsidRDefault="00276895" w:rsidP="00297288">
            <w:pPr>
              <w:shd w:val="clear" w:color="auto" w:fill="FFFFFF"/>
              <w:suppressAutoHyphens/>
              <w:ind w:right="38"/>
              <w:rPr>
                <w:lang w:eastAsia="zh-CN"/>
              </w:rPr>
            </w:pPr>
          </w:p>
        </w:tc>
        <w:tc>
          <w:tcPr>
            <w:tcW w:w="166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FFFFFF"/>
          </w:tcPr>
          <w:p w14:paraId="46FCFE6F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lang w:eastAsia="zh-CN"/>
              </w:rPr>
            </w:pPr>
            <w:r w:rsidRPr="00C148C9">
              <w:rPr>
                <w:b/>
                <w:bCs/>
                <w:lang w:eastAsia="zh-CN"/>
              </w:rPr>
              <w:t>Kryteria</w:t>
            </w:r>
          </w:p>
        </w:tc>
        <w:tc>
          <w:tcPr>
            <w:tcW w:w="70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FFFFFF"/>
          </w:tcPr>
          <w:p w14:paraId="72B9BF17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bCs/>
                <w:lang w:eastAsia="zh-CN"/>
              </w:rPr>
            </w:pPr>
            <w:r w:rsidRPr="00C148C9">
              <w:rPr>
                <w:b/>
                <w:spacing w:val="-11"/>
                <w:lang w:eastAsia="zh-CN"/>
              </w:rPr>
              <w:t>Waga</w:t>
            </w:r>
          </w:p>
          <w:p w14:paraId="5AE4BC3B" w14:textId="77777777" w:rsidR="00276895" w:rsidRPr="00C148C9" w:rsidRDefault="00276895" w:rsidP="00297288">
            <w:pPr>
              <w:shd w:val="clear" w:color="auto" w:fill="FFFFFF"/>
              <w:suppressAutoHyphens/>
              <w:jc w:val="center"/>
              <w:rPr>
                <w:lang w:eastAsia="zh-CN"/>
              </w:rPr>
            </w:pPr>
            <w:r w:rsidRPr="00C148C9">
              <w:rPr>
                <w:bCs/>
                <w:lang w:eastAsia="zh-CN"/>
              </w:rPr>
              <w:t>%</w:t>
            </w:r>
          </w:p>
          <w:p w14:paraId="14160C69" w14:textId="77777777" w:rsidR="00276895" w:rsidRPr="00C148C9" w:rsidRDefault="00276895" w:rsidP="00297288">
            <w:pPr>
              <w:shd w:val="clear" w:color="auto" w:fill="FFFFFF"/>
              <w:suppressAutoHyphens/>
              <w:jc w:val="center"/>
              <w:rPr>
                <w:lang w:eastAsia="zh-CN"/>
              </w:rPr>
            </w:pPr>
          </w:p>
        </w:tc>
        <w:tc>
          <w:tcPr>
            <w:tcW w:w="70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shd w:val="clear" w:color="auto" w:fill="FFFFFF"/>
          </w:tcPr>
          <w:p w14:paraId="2CE6DDFB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ind w:right="6"/>
              <w:jc w:val="center"/>
              <w:rPr>
                <w:lang w:eastAsia="zh-CN"/>
              </w:rPr>
            </w:pPr>
            <w:r w:rsidRPr="00C148C9">
              <w:rPr>
                <w:b/>
                <w:bCs/>
                <w:lang w:eastAsia="zh-CN"/>
              </w:rPr>
              <w:t>Ilo</w:t>
            </w:r>
            <w:r w:rsidRPr="00C148C9">
              <w:rPr>
                <w:b/>
                <w:lang w:eastAsia="zh-CN"/>
              </w:rPr>
              <w:t>ść</w:t>
            </w:r>
            <w:r w:rsidRPr="00C148C9">
              <w:rPr>
                <w:lang w:eastAsia="zh-CN"/>
              </w:rPr>
              <w:t xml:space="preserve"> </w:t>
            </w:r>
            <w:r w:rsidRPr="00C148C9">
              <w:rPr>
                <w:bCs/>
                <w:spacing w:val="-3"/>
                <w:lang w:eastAsia="zh-CN"/>
              </w:rPr>
              <w:t>pkt.</w:t>
            </w:r>
          </w:p>
        </w:tc>
        <w:tc>
          <w:tcPr>
            <w:tcW w:w="612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FF"/>
          </w:tcPr>
          <w:p w14:paraId="2FDEA4C0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ind w:right="403" w:hanging="10"/>
              <w:jc w:val="center"/>
              <w:rPr>
                <w:lang w:eastAsia="zh-CN"/>
              </w:rPr>
            </w:pPr>
            <w:r w:rsidRPr="00C148C9">
              <w:rPr>
                <w:b/>
                <w:bCs/>
                <w:spacing w:val="-2"/>
                <w:lang w:eastAsia="zh-CN"/>
              </w:rPr>
              <w:t xml:space="preserve">Sposób oceny:                                                                               </w:t>
            </w:r>
            <w:r w:rsidRPr="00C148C9">
              <w:rPr>
                <w:bCs/>
                <w:spacing w:val="-2"/>
                <w:lang w:eastAsia="zh-CN"/>
              </w:rPr>
              <w:t>wzory, uzyskane in</w:t>
            </w:r>
            <w:r w:rsidRPr="00C148C9">
              <w:rPr>
                <w:bCs/>
                <w:spacing w:val="-2"/>
                <w:lang w:eastAsia="zh-CN"/>
              </w:rPr>
              <w:softHyphen/>
            </w:r>
            <w:r w:rsidRPr="00C148C9">
              <w:rPr>
                <w:bCs/>
                <w:lang w:eastAsia="zh-CN"/>
              </w:rPr>
              <w:t>formacje maj</w:t>
            </w:r>
            <w:r w:rsidRPr="00C148C9">
              <w:rPr>
                <w:lang w:eastAsia="zh-CN"/>
              </w:rPr>
              <w:t>ą</w:t>
            </w:r>
            <w:r w:rsidRPr="00C148C9">
              <w:rPr>
                <w:bCs/>
                <w:lang w:eastAsia="zh-CN"/>
              </w:rPr>
              <w:t>ce wpływ na cen</w:t>
            </w:r>
            <w:r w:rsidRPr="00C148C9">
              <w:rPr>
                <w:lang w:eastAsia="zh-CN"/>
              </w:rPr>
              <w:t>ę</w:t>
            </w:r>
          </w:p>
        </w:tc>
      </w:tr>
      <w:tr w:rsidR="00276895" w:rsidRPr="00C148C9" w14:paraId="357A0E76" w14:textId="77777777" w:rsidTr="00297288">
        <w:tc>
          <w:tcPr>
            <w:tcW w:w="42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75D92F61" w14:textId="77777777" w:rsidR="00276895" w:rsidRPr="00C148C9" w:rsidRDefault="00276895" w:rsidP="00297288">
            <w:pPr>
              <w:shd w:val="clear" w:color="auto" w:fill="FFFFFF"/>
              <w:suppressAutoHyphens/>
              <w:jc w:val="center"/>
              <w:rPr>
                <w:lang w:eastAsia="zh-CN"/>
              </w:rPr>
            </w:pPr>
            <w:r w:rsidRPr="00C148C9">
              <w:rPr>
                <w:bCs/>
                <w:lang w:eastAsia="zh-CN"/>
              </w:rPr>
              <w:t>1</w:t>
            </w:r>
          </w:p>
          <w:p w14:paraId="27FBA1EA" w14:textId="77777777" w:rsidR="00276895" w:rsidRPr="00C148C9" w:rsidRDefault="00276895" w:rsidP="00297288">
            <w:pPr>
              <w:suppressAutoHyphens/>
              <w:jc w:val="center"/>
              <w:rPr>
                <w:lang w:eastAsia="zh-CN"/>
              </w:rPr>
            </w:pPr>
          </w:p>
        </w:tc>
        <w:tc>
          <w:tcPr>
            <w:tcW w:w="166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7B7F4347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rPr>
                <w:b/>
                <w:spacing w:val="-2"/>
                <w:lang w:eastAsia="zh-CN"/>
              </w:rPr>
            </w:pPr>
            <w:r w:rsidRPr="00C148C9">
              <w:rPr>
                <w:b/>
                <w:spacing w:val="-2"/>
                <w:lang w:eastAsia="zh-CN"/>
              </w:rPr>
              <w:t>Cena brutto</w:t>
            </w:r>
          </w:p>
          <w:p w14:paraId="5C45009D" w14:textId="77777777" w:rsidR="00276895" w:rsidRPr="00BF1945" w:rsidRDefault="00276895" w:rsidP="00297288">
            <w:pPr>
              <w:shd w:val="clear" w:color="auto" w:fill="FFFFFF"/>
              <w:suppressAutoHyphens/>
              <w:snapToGrid w:val="0"/>
              <w:rPr>
                <w:spacing w:val="-2"/>
                <w:lang w:eastAsia="zh-CN"/>
              </w:rPr>
            </w:pPr>
            <w:r w:rsidRPr="00C148C9">
              <w:rPr>
                <w:spacing w:val="-2"/>
                <w:lang w:eastAsia="zh-CN"/>
              </w:rPr>
              <w:t>(zestawienie asortymentowo wartościowe z formularza ofertowego)</w:t>
            </w:r>
          </w:p>
        </w:tc>
        <w:tc>
          <w:tcPr>
            <w:tcW w:w="70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5E3570C2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lang w:eastAsia="zh-CN"/>
              </w:rPr>
            </w:pPr>
            <w:r w:rsidRPr="00C148C9">
              <w:rPr>
                <w:lang w:eastAsia="zh-CN"/>
              </w:rPr>
              <w:t>60</w:t>
            </w:r>
          </w:p>
        </w:tc>
        <w:tc>
          <w:tcPr>
            <w:tcW w:w="70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4333A7A1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lang w:eastAsia="zh-CN"/>
              </w:rPr>
            </w:pPr>
            <w:r w:rsidRPr="00C148C9">
              <w:rPr>
                <w:lang w:eastAsia="zh-CN"/>
              </w:rPr>
              <w:t>60,00</w:t>
            </w:r>
          </w:p>
          <w:p w14:paraId="2FB2AD92" w14:textId="77777777" w:rsidR="00276895" w:rsidRPr="00C148C9" w:rsidRDefault="00276895" w:rsidP="00297288">
            <w:pPr>
              <w:shd w:val="clear" w:color="auto" w:fill="FFFFFF"/>
              <w:suppressAutoHyphens/>
              <w:jc w:val="center"/>
              <w:rPr>
                <w:lang w:eastAsia="zh-CN"/>
              </w:rPr>
            </w:pPr>
          </w:p>
        </w:tc>
        <w:tc>
          <w:tcPr>
            <w:tcW w:w="612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FFFFFF"/>
          </w:tcPr>
          <w:p w14:paraId="74B98AF5" w14:textId="77777777" w:rsidR="00276895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1191"/>
              <w:rPr>
                <w:lang w:eastAsia="zh-CN"/>
              </w:rPr>
            </w:pPr>
            <w:r w:rsidRPr="00FF3DEE">
              <w:rPr>
                <w:lang w:eastAsia="zh-CN"/>
              </w:rPr>
              <w:t xml:space="preserve">Najniższa cena spośród </w:t>
            </w:r>
          </w:p>
          <w:p w14:paraId="0D14DFCE" w14:textId="77777777" w:rsidR="00276895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1191"/>
              <w:rPr>
                <w:lang w:eastAsia="zh-CN"/>
              </w:rPr>
            </w:pPr>
            <w:r w:rsidRPr="00FF3DEE">
              <w:rPr>
                <w:lang w:eastAsia="zh-CN"/>
              </w:rPr>
              <w:t>ofert nieodrzuconych</w:t>
            </w:r>
          </w:p>
          <w:p w14:paraId="74DA8C9E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/>
              <w:rPr>
                <w:rFonts w:eastAsia="Arial"/>
                <w:lang w:eastAsia="zh-CN"/>
              </w:rPr>
            </w:pPr>
            <w:r w:rsidRPr="00C148C9">
              <w:rPr>
                <w:lang w:eastAsia="zh-CN"/>
              </w:rPr>
              <w:t xml:space="preserve">Ilość pkt.. = </w:t>
            </w:r>
            <w:r>
              <w:rPr>
                <w:lang w:eastAsia="zh-CN"/>
              </w:rPr>
              <w:t xml:space="preserve">    </w:t>
            </w:r>
            <w:r w:rsidRPr="00C148C9">
              <w:rPr>
                <w:lang w:eastAsia="zh-CN"/>
              </w:rPr>
              <w:t>-------------------</w:t>
            </w:r>
            <w:r>
              <w:rPr>
                <w:lang w:eastAsia="zh-CN"/>
              </w:rPr>
              <w:t>------</w:t>
            </w:r>
            <w:r w:rsidRPr="00C148C9">
              <w:rPr>
                <w:lang w:eastAsia="zh-CN"/>
              </w:rPr>
              <w:t xml:space="preserve">---------  </w:t>
            </w:r>
            <w:r w:rsidRPr="00C148C9">
              <w:rPr>
                <w:bCs/>
                <w:spacing w:val="-4"/>
                <w:lang w:eastAsia="zh-CN"/>
              </w:rPr>
              <w:t>x 60</w:t>
            </w:r>
          </w:p>
          <w:p w14:paraId="7F517EBC" w14:textId="77777777" w:rsidR="00276895" w:rsidRPr="00C148C9" w:rsidRDefault="00276895" w:rsidP="00297288">
            <w:pPr>
              <w:shd w:val="clear" w:color="auto" w:fill="FFFFFF"/>
              <w:suppressAutoHyphens/>
              <w:rPr>
                <w:lang w:eastAsia="zh-CN"/>
              </w:rPr>
            </w:pPr>
            <w:r>
              <w:rPr>
                <w:lang w:eastAsia="zh-CN"/>
              </w:rPr>
              <w:t xml:space="preserve">                           </w:t>
            </w:r>
            <w:r w:rsidRPr="00C148C9">
              <w:rPr>
                <w:lang w:eastAsia="zh-CN"/>
              </w:rPr>
              <w:t>cena oferty badanej</w:t>
            </w:r>
            <w:r w:rsidRPr="00C148C9">
              <w:rPr>
                <w:lang w:eastAsia="zh-CN"/>
              </w:rPr>
              <w:br/>
              <w:t xml:space="preserve">    </w:t>
            </w:r>
          </w:p>
          <w:p w14:paraId="7477DD84" w14:textId="77777777" w:rsidR="00276895" w:rsidRPr="00C148C9" w:rsidRDefault="00276895" w:rsidP="00297288">
            <w:pPr>
              <w:shd w:val="clear" w:color="auto" w:fill="FFFFFF"/>
              <w:suppressAutoHyphens/>
              <w:rPr>
                <w:lang w:eastAsia="zh-CN"/>
              </w:rPr>
            </w:pPr>
          </w:p>
        </w:tc>
      </w:tr>
      <w:tr w:rsidR="00276895" w:rsidRPr="00C148C9" w14:paraId="3D8CE2DF" w14:textId="77777777" w:rsidTr="00297288">
        <w:tc>
          <w:tcPr>
            <w:tcW w:w="42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268981F0" w14:textId="77777777" w:rsidR="00276895" w:rsidRPr="00C148C9" w:rsidRDefault="00276895" w:rsidP="00297288">
            <w:pPr>
              <w:shd w:val="clear" w:color="auto" w:fill="FFFFFF"/>
              <w:suppressAutoHyphens/>
              <w:jc w:val="center"/>
              <w:rPr>
                <w:bCs/>
                <w:lang w:eastAsia="zh-CN"/>
              </w:rPr>
            </w:pPr>
            <w:r w:rsidRPr="00C148C9">
              <w:rPr>
                <w:bCs/>
                <w:lang w:eastAsia="zh-CN"/>
              </w:rPr>
              <w:t>2</w:t>
            </w:r>
          </w:p>
        </w:tc>
        <w:tc>
          <w:tcPr>
            <w:tcW w:w="166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044A8917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rPr>
                <w:b/>
                <w:spacing w:val="-2"/>
                <w:lang w:eastAsia="zh-CN"/>
              </w:rPr>
            </w:pPr>
            <w:r w:rsidRPr="00C148C9">
              <w:rPr>
                <w:b/>
                <w:spacing w:val="-2"/>
                <w:lang w:eastAsia="zh-CN"/>
              </w:rPr>
              <w:t>ocena techniczna</w:t>
            </w:r>
          </w:p>
        </w:tc>
        <w:tc>
          <w:tcPr>
            <w:tcW w:w="70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3A79F3F9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lang w:eastAsia="zh-CN"/>
              </w:rPr>
            </w:pPr>
            <w:r w:rsidRPr="00C148C9">
              <w:rPr>
                <w:lang w:eastAsia="zh-CN"/>
              </w:rPr>
              <w:t>40</w:t>
            </w:r>
          </w:p>
        </w:tc>
        <w:tc>
          <w:tcPr>
            <w:tcW w:w="70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</w:tcBorders>
            <w:shd w:val="clear" w:color="auto" w:fill="FFFFFF"/>
          </w:tcPr>
          <w:p w14:paraId="73916F45" w14:textId="77777777" w:rsidR="00276895" w:rsidRPr="00C148C9" w:rsidRDefault="00276895" w:rsidP="00297288">
            <w:pPr>
              <w:shd w:val="clear" w:color="auto" w:fill="FFFFFF"/>
              <w:suppressAutoHyphens/>
              <w:snapToGrid w:val="0"/>
              <w:jc w:val="center"/>
              <w:rPr>
                <w:lang w:eastAsia="zh-CN"/>
              </w:rPr>
            </w:pPr>
            <w:r w:rsidRPr="00C148C9">
              <w:rPr>
                <w:lang w:eastAsia="zh-CN"/>
              </w:rPr>
              <w:t>40,00</w:t>
            </w:r>
          </w:p>
        </w:tc>
        <w:tc>
          <w:tcPr>
            <w:tcW w:w="612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FFFFFF"/>
          </w:tcPr>
          <w:p w14:paraId="2D66A5C6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/>
              <w:rPr>
                <w:lang w:eastAsia="zh-CN"/>
              </w:rPr>
            </w:pPr>
            <w:r w:rsidRPr="00C148C9">
              <w:rPr>
                <w:lang w:eastAsia="zh-CN"/>
              </w:rPr>
              <w:t>W kryterium ocena  techniczna oferty, punkty „małe” będą przyznawane ofertom badanym w oparciu o informacje określone przez wykonawcę w formularzu oceny technicznej, będącym załącznikiem nr 2b do siwz.</w:t>
            </w:r>
          </w:p>
          <w:p w14:paraId="55F27292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C148C9">
              <w:rPr>
                <w:lang w:eastAsia="zh-CN"/>
              </w:rPr>
              <w:t>Suma „punktów małych” uzyskana przez ofertę badaną stanowić będzie podstawę do wyliczenia ilości punktów uzyskanych przez tę ofertę w kryterium oceny technicznej zgodnie z wzorem wcześniej określonym.</w:t>
            </w:r>
          </w:p>
          <w:p w14:paraId="51223C7B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C148C9">
              <w:rPr>
                <w:lang w:eastAsia="zh-CN"/>
              </w:rPr>
              <w:t>Pjob = Pob/Pon x 40</w:t>
            </w:r>
          </w:p>
          <w:p w14:paraId="297714AD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C148C9">
              <w:rPr>
                <w:lang w:eastAsia="zh-CN"/>
              </w:rPr>
              <w:t>gdzie:</w:t>
            </w:r>
          </w:p>
          <w:p w14:paraId="5860EA17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C148C9">
              <w:rPr>
                <w:lang w:eastAsia="zh-CN"/>
              </w:rPr>
              <w:t>Piob – ilość punktów uzyskanych przez ofertę badaną  w kryterium oceny użytkownika</w:t>
            </w:r>
          </w:p>
          <w:p w14:paraId="19016BDE" w14:textId="77777777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C148C9">
              <w:rPr>
                <w:lang w:eastAsia="zh-CN"/>
              </w:rPr>
              <w:t>Pob  -  ilość punktów „małych” przydzielonych ofercie badanej zgodnie z załącznikiem nr 2b,</w:t>
            </w:r>
          </w:p>
          <w:p w14:paraId="6693F29F" w14:textId="77777777" w:rsidR="00276895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C148C9">
              <w:rPr>
                <w:lang w:eastAsia="zh-CN"/>
              </w:rPr>
              <w:t>Pon  -  największa ilość  punktów „małych” przydzielonych ofercie (spośród wszystkich ofert).</w:t>
            </w:r>
          </w:p>
          <w:p w14:paraId="54CFA8D5" w14:textId="57C8D16E" w:rsidR="00276895" w:rsidRPr="00C148C9" w:rsidRDefault="00276895" w:rsidP="00297288">
            <w:pPr>
              <w:shd w:val="clear" w:color="auto" w:fill="FFFFFF"/>
              <w:tabs>
                <w:tab w:val="left" w:leader="hyphen" w:pos="3264"/>
              </w:tabs>
              <w:suppressAutoHyphens/>
              <w:snapToGrid w:val="0"/>
              <w:ind w:right="284" w:firstLine="44"/>
              <w:rPr>
                <w:lang w:eastAsia="zh-CN"/>
              </w:rPr>
            </w:pPr>
            <w:r w:rsidRPr="004832AF">
              <w:rPr>
                <w:lang w:eastAsia="zh-CN"/>
              </w:rPr>
              <w:lastRenderedPageBreak/>
              <w:t xml:space="preserve">Wykonawca złoży wraz z ofertą dokumenty potwierdzające opis spełnienia parametru podlegającego ocenie. Dokumenty te (karty techniczne, wyciagi z instrukcji, foldery itp. (pochodzące od producenta urządzenia). Parametry podlegajace ocenie winny być w tych dokumentach zaznaczone liczbą porządkową z </w:t>
            </w:r>
            <w:r w:rsidR="00D5090D">
              <w:rPr>
                <w:lang w:eastAsia="zh-CN"/>
              </w:rPr>
              <w:t>załącznika nr 2b.</w:t>
            </w:r>
          </w:p>
        </w:tc>
      </w:tr>
    </w:tbl>
    <w:p w14:paraId="70A3605A" w14:textId="7BA076E0" w:rsidR="005E0BF1" w:rsidRPr="004D4D5A" w:rsidRDefault="005E0BF1" w:rsidP="004050E0">
      <w:pPr>
        <w:numPr>
          <w:ilvl w:val="0"/>
          <w:numId w:val="19"/>
        </w:numPr>
        <w:ind w:left="426" w:hanging="298"/>
      </w:pPr>
      <w:r w:rsidRPr="004D4D5A">
        <w:lastRenderedPageBreak/>
        <w:t>Ocenie będą podlegać wyłącznie oferty niepodlegające odrzuceniu.</w:t>
      </w:r>
    </w:p>
    <w:p w14:paraId="46B44EBC" w14:textId="41F7F9A9" w:rsidR="005E0BF1" w:rsidRPr="004D4D5A" w:rsidRDefault="005E0BF1" w:rsidP="004050E0">
      <w:pPr>
        <w:numPr>
          <w:ilvl w:val="0"/>
          <w:numId w:val="19"/>
        </w:numPr>
        <w:ind w:left="426" w:hanging="298"/>
      </w:pPr>
      <w:r w:rsidRPr="004D4D5A">
        <w:t>Za najkorzystniejszą zostanie uznana oferta</w:t>
      </w:r>
      <w:r w:rsidR="00276895">
        <w:t>, która otrzyma największą ilość punktów przydzielonych zgodnie z ustalonymi kryteriami oceny 0fert.</w:t>
      </w:r>
    </w:p>
    <w:p w14:paraId="0E3D6DD3" w14:textId="77777777" w:rsidR="005E0BF1" w:rsidRPr="004D4D5A" w:rsidRDefault="005E0BF1" w:rsidP="004050E0">
      <w:pPr>
        <w:numPr>
          <w:ilvl w:val="0"/>
          <w:numId w:val="19"/>
        </w:numPr>
        <w:ind w:left="426" w:hanging="298"/>
      </w:pPr>
      <w:r w:rsidRPr="004D4D5A">
        <w:t xml:space="preserve">W sytuacji, gdy Zamawiający nie będzie mógł dokonać wyboru najkorzystniejszej oferty ze względu na </w:t>
      </w:r>
      <w:r>
        <w:t>t</w:t>
      </w:r>
      <w:r w:rsidRPr="004D4D5A">
        <w:t>o, że zostały złożone oferty o takiej samej cenie, wezwie on Wykonawców, którzy złożyli te oferty, do złożenia w terminie określonym przez Zamawiającego ofert dodatkowych zawierających nową cenę. Wykonawcy, składając oferty dodatkowe, nie mogą zaoferować cen wyższych niż zaoferowane w uprzednio złożonych przez nich ofertach.</w:t>
      </w:r>
    </w:p>
    <w:p w14:paraId="65AADDDD" w14:textId="77777777" w:rsidR="005E0BF1" w:rsidRPr="004D4D5A" w:rsidRDefault="005E0BF1" w:rsidP="004050E0">
      <w:pPr>
        <w:numPr>
          <w:ilvl w:val="0"/>
          <w:numId w:val="19"/>
        </w:numPr>
        <w:ind w:left="426" w:hanging="298"/>
      </w:pPr>
      <w:r w:rsidRPr="004D4D5A">
        <w:t>W toku badania i oceny ofert Zamawiający może żądać od Wykonawców wyjaśnień dotyczących treści złożonych przez nich ofert lub innych składanych dokumentów lub oświadczeń. Wykonawcy są zobowiązani  do przedstawienia wyjaśnień w terminie wskazanym przez Zamawiającego.</w:t>
      </w:r>
    </w:p>
    <w:p w14:paraId="670E598C" w14:textId="77777777" w:rsidR="005E0BF1" w:rsidRPr="004D4D5A" w:rsidRDefault="005E0BF1" w:rsidP="004050E0">
      <w:pPr>
        <w:numPr>
          <w:ilvl w:val="0"/>
          <w:numId w:val="19"/>
        </w:numPr>
        <w:ind w:left="426" w:hanging="298"/>
      </w:pPr>
      <w:r w:rsidRPr="004D4D5A">
        <w:t>Jeżeli zostanie złożona oferta, której wybór prowadziłby do powstania u Zamawiającego obowiązku podatkowego zgodnie z ustawą z dnia 11 marca 2004</w:t>
      </w:r>
      <w:r>
        <w:t xml:space="preserve"> </w:t>
      </w:r>
      <w:r w:rsidRPr="004D4D5A">
        <w:t>. o podatku od towarów i usług (Dz. U. z 2018 r. poz. 2174, z późn. zm.), dla celów zastosowania kryterium ceny Zamawiający dolicza do przedstawionej w tej ofercie ceny kwotę podatku od towarów i usług, którą miałby obowiązek rozliczyć.</w:t>
      </w:r>
    </w:p>
    <w:p w14:paraId="2C8E5023" w14:textId="77777777" w:rsidR="005E0BF1" w:rsidRPr="004D4D5A" w:rsidRDefault="005E0BF1" w:rsidP="004050E0">
      <w:pPr>
        <w:numPr>
          <w:ilvl w:val="0"/>
          <w:numId w:val="19"/>
        </w:numPr>
        <w:ind w:left="426" w:hanging="298"/>
      </w:pPr>
      <w:r w:rsidRPr="004D4D5A">
        <w:t>W ofercie, o której mowa w ust. 6, Wykonawca ma obowiązek:</w:t>
      </w:r>
    </w:p>
    <w:p w14:paraId="6AA5275A" w14:textId="77777777" w:rsidR="005E0BF1" w:rsidRPr="004D4D5A" w:rsidRDefault="005E0BF1" w:rsidP="004050E0">
      <w:pPr>
        <w:numPr>
          <w:ilvl w:val="1"/>
          <w:numId w:val="20"/>
        </w:numPr>
        <w:tabs>
          <w:tab w:val="left" w:pos="851"/>
        </w:tabs>
        <w:ind w:left="851" w:hanging="425"/>
      </w:pPr>
      <w:r w:rsidRPr="004D4D5A">
        <w:t>poinformowania Zamawiającego, że wybór jego oferty będzie prowadził do powstania u Zamawiającego obowiązku podatkowego;</w:t>
      </w:r>
    </w:p>
    <w:p w14:paraId="5CE3A353" w14:textId="77777777" w:rsidR="005E0BF1" w:rsidRPr="004D4D5A" w:rsidRDefault="005E0BF1" w:rsidP="004050E0">
      <w:pPr>
        <w:numPr>
          <w:ilvl w:val="1"/>
          <w:numId w:val="20"/>
        </w:numPr>
        <w:tabs>
          <w:tab w:val="left" w:pos="851"/>
        </w:tabs>
        <w:ind w:left="851" w:hanging="425"/>
      </w:pPr>
      <w:r w:rsidRPr="004D4D5A">
        <w:t>wskazania nazwy (rodzaju) towaru lub usługi, których dostawa lub świadczenie będą prowadziły do powstania obowiązku podatkowego;</w:t>
      </w:r>
    </w:p>
    <w:p w14:paraId="23FD9C1E" w14:textId="77777777" w:rsidR="005E0BF1" w:rsidRPr="004D4D5A" w:rsidRDefault="005E0BF1" w:rsidP="004050E0">
      <w:pPr>
        <w:numPr>
          <w:ilvl w:val="1"/>
          <w:numId w:val="20"/>
        </w:numPr>
        <w:tabs>
          <w:tab w:val="left" w:pos="851"/>
        </w:tabs>
        <w:ind w:left="851" w:hanging="425"/>
      </w:pPr>
      <w:r w:rsidRPr="004D4D5A">
        <w:t>wskazania wartości towaru lub usługi objętego obowiązkiem podatkowym Zamawiającego, bez kwoty podatku;</w:t>
      </w:r>
    </w:p>
    <w:p w14:paraId="535AF321" w14:textId="77777777" w:rsidR="005E0BF1" w:rsidRPr="004D4D5A" w:rsidRDefault="005E0BF1" w:rsidP="004050E0">
      <w:pPr>
        <w:numPr>
          <w:ilvl w:val="1"/>
          <w:numId w:val="20"/>
        </w:numPr>
        <w:tabs>
          <w:tab w:val="left" w:pos="851"/>
        </w:tabs>
        <w:ind w:left="851" w:hanging="425"/>
      </w:pPr>
      <w:r w:rsidRPr="004D4D5A">
        <w:t>wskazania stawki podatku od towarów i usług, która zgodnie z wiedzą Wykonawcy, będzie miała zastosowanie.</w:t>
      </w:r>
    </w:p>
    <w:p w14:paraId="632E16B9" w14:textId="77777777" w:rsidR="005E0BF1" w:rsidRPr="004D4D5A" w:rsidRDefault="005E0BF1" w:rsidP="005E0BF1">
      <w:pPr>
        <w:numPr>
          <w:ilvl w:val="0"/>
          <w:numId w:val="4"/>
        </w:numPr>
        <w:tabs>
          <w:tab w:val="clear" w:pos="360"/>
          <w:tab w:val="num" w:pos="426"/>
        </w:tabs>
        <w:ind w:left="426" w:hanging="284"/>
      </w:pPr>
      <w:r w:rsidRPr="004D4D5A">
        <w:t>Zamawiający wybiera najkorzystniejszą ofertę w terminie związania ofertą określonym w SWZ.</w:t>
      </w:r>
    </w:p>
    <w:p w14:paraId="7A2A99F6" w14:textId="77777777" w:rsidR="005E0BF1" w:rsidRPr="004D4D5A" w:rsidRDefault="005E0BF1" w:rsidP="005E0BF1">
      <w:pPr>
        <w:numPr>
          <w:ilvl w:val="0"/>
          <w:numId w:val="4"/>
        </w:numPr>
        <w:tabs>
          <w:tab w:val="clear" w:pos="360"/>
          <w:tab w:val="num" w:pos="426"/>
        </w:tabs>
        <w:ind w:left="426" w:hanging="284"/>
      </w:pPr>
      <w:r w:rsidRPr="004D4D5A">
        <w:t>Jeżeli termin związania ofertą upłynie przed wyborem najkorzystniejszej oferty, Zamawiający wezwie Wykonawcę, którego oferta otrzymała najwyższą ocenę, do wyrażenia, w wyznaczonym przez Zamawiającego terminie, pisemnej zgody na wybór jego oferty.</w:t>
      </w:r>
    </w:p>
    <w:p w14:paraId="4F615BA4" w14:textId="77777777" w:rsidR="005E0BF1" w:rsidRPr="004D4D5A" w:rsidRDefault="005E0BF1" w:rsidP="005E0BF1">
      <w:pPr>
        <w:numPr>
          <w:ilvl w:val="0"/>
          <w:numId w:val="4"/>
        </w:numPr>
        <w:tabs>
          <w:tab w:val="clear" w:pos="360"/>
          <w:tab w:val="num" w:pos="426"/>
        </w:tabs>
        <w:ind w:left="426" w:hanging="284"/>
      </w:pPr>
      <w:r w:rsidRPr="004D4D5A">
        <w:t>W przypadku braku zgody, o której mowa w ust. 9, oferta podlega odrzuceniu, a Zamawiający zwraca się o wyrażenie takiej zgody do kolejnego Wykonawcy, którego oferta została najwyżej oceniona, chyba że zachodzą przesłanki do</w:t>
      </w:r>
      <w:r>
        <w:t xml:space="preserve"> uniewa</w:t>
      </w:r>
      <w:r w:rsidRPr="004D4D5A">
        <w:t>żnienia post</w:t>
      </w:r>
      <w:r>
        <w:t>ę</w:t>
      </w:r>
      <w:r w:rsidRPr="004D4D5A">
        <w:t>powania.</w:t>
      </w:r>
    </w:p>
    <w:p w14:paraId="6505845C" w14:textId="77777777" w:rsidR="00F04F75" w:rsidRDefault="00F04F75" w:rsidP="00F9542C"/>
    <w:p w14:paraId="1FB398D6" w14:textId="77777777" w:rsidR="00F04F75" w:rsidRDefault="00F04F75" w:rsidP="00F9542C"/>
    <w:p w14:paraId="47FB144C" w14:textId="77777777" w:rsidR="00F04F75" w:rsidRDefault="00F04F75" w:rsidP="00D6641C">
      <w:pPr>
        <w:keepNext/>
        <w:ind w:left="0" w:right="0"/>
        <w:outlineLvl w:val="1"/>
      </w:pPr>
      <w:bookmarkStart w:id="39" w:name="_Toc70415398"/>
      <w:r>
        <w:rPr>
          <w:b/>
          <w:i/>
          <w:u w:val="single"/>
        </w:rPr>
        <w:t>X</w:t>
      </w:r>
      <w:r w:rsidR="0095784D">
        <w:rPr>
          <w:b/>
          <w:i/>
          <w:u w:val="single"/>
        </w:rPr>
        <w:t>IX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I</w:t>
      </w:r>
      <w:r w:rsidR="0095784D" w:rsidRPr="0095784D">
        <w:rPr>
          <w:b/>
          <w:i/>
          <w:u w:val="single"/>
        </w:rPr>
        <w:t>nformacje o formalnościach, jakie muszą zostać dopełnione po wyborze oferty w celu zawarcia umowy w sprawie zamówienia publicznego;</w:t>
      </w:r>
      <w:bookmarkEnd w:id="39"/>
    </w:p>
    <w:p w14:paraId="06467730" w14:textId="77777777" w:rsidR="00D6641C" w:rsidRPr="006B0733" w:rsidRDefault="00D6641C" w:rsidP="004050E0">
      <w:pPr>
        <w:numPr>
          <w:ilvl w:val="0"/>
          <w:numId w:val="15"/>
        </w:numPr>
        <w:tabs>
          <w:tab w:val="left" w:pos="426"/>
        </w:tabs>
        <w:kinsoku w:val="0"/>
        <w:overflowPunct w:val="0"/>
        <w:autoSpaceDE w:val="0"/>
        <w:autoSpaceDN w:val="0"/>
        <w:adjustRightInd w:val="0"/>
        <w:ind w:left="426" w:right="110" w:hanging="284"/>
        <w:jc w:val="both"/>
      </w:pPr>
      <w:r w:rsidRPr="006B0733">
        <w:t>Zamawiający</w:t>
      </w:r>
      <w:r w:rsidRPr="006B0733">
        <w:rPr>
          <w:spacing w:val="6"/>
        </w:rPr>
        <w:t xml:space="preserve"> </w:t>
      </w:r>
      <w:r w:rsidRPr="006B0733">
        <w:t>zawiera</w:t>
      </w:r>
      <w:r w:rsidRPr="006B0733">
        <w:rPr>
          <w:spacing w:val="6"/>
        </w:rPr>
        <w:t xml:space="preserve"> </w:t>
      </w:r>
      <w:r w:rsidRPr="006B0733">
        <w:t>umowę</w:t>
      </w:r>
      <w:r w:rsidRPr="006B0733">
        <w:rPr>
          <w:spacing w:val="12"/>
        </w:rPr>
        <w:t xml:space="preserve"> </w:t>
      </w:r>
      <w:r w:rsidRPr="006B0733">
        <w:t>w</w:t>
      </w:r>
      <w:r w:rsidRPr="006B0733">
        <w:rPr>
          <w:spacing w:val="5"/>
        </w:rPr>
        <w:t xml:space="preserve"> </w:t>
      </w:r>
      <w:r w:rsidRPr="006B0733">
        <w:t>sprawie</w:t>
      </w:r>
      <w:r w:rsidRPr="006B0733">
        <w:rPr>
          <w:spacing w:val="6"/>
        </w:rPr>
        <w:t xml:space="preserve"> </w:t>
      </w:r>
      <w:r w:rsidRPr="006B0733">
        <w:t>zamówienia</w:t>
      </w:r>
      <w:r w:rsidRPr="006B0733">
        <w:rPr>
          <w:spacing w:val="8"/>
        </w:rPr>
        <w:t xml:space="preserve"> </w:t>
      </w:r>
      <w:r w:rsidRPr="006B0733">
        <w:t>publicznego,</w:t>
      </w:r>
      <w:r w:rsidRPr="006B0733">
        <w:rPr>
          <w:spacing w:val="7"/>
        </w:rPr>
        <w:t xml:space="preserve"> </w:t>
      </w:r>
      <w:r w:rsidRPr="006B0733">
        <w:t>z</w:t>
      </w:r>
      <w:r w:rsidRPr="006B0733">
        <w:rPr>
          <w:spacing w:val="8"/>
        </w:rPr>
        <w:t xml:space="preserve"> </w:t>
      </w:r>
      <w:r w:rsidRPr="006B0733">
        <w:t>uwzględnieniem</w:t>
      </w:r>
      <w:r w:rsidRPr="006B0733">
        <w:rPr>
          <w:spacing w:val="-3"/>
        </w:rPr>
        <w:t xml:space="preserve"> </w:t>
      </w:r>
      <w:r w:rsidRPr="006B0733">
        <w:t>art.</w:t>
      </w:r>
      <w:r w:rsidRPr="006B0733">
        <w:rPr>
          <w:spacing w:val="-2"/>
        </w:rPr>
        <w:t xml:space="preserve"> </w:t>
      </w:r>
      <w:r w:rsidRPr="006B0733">
        <w:t>577</w:t>
      </w:r>
      <w:r w:rsidRPr="006B0733">
        <w:rPr>
          <w:spacing w:val="-4"/>
        </w:rPr>
        <w:t xml:space="preserve"> </w:t>
      </w:r>
      <w:r>
        <w:rPr>
          <w:spacing w:val="-4"/>
        </w:rPr>
        <w:t>P</w:t>
      </w:r>
      <w:r w:rsidRPr="006B0733">
        <w:t>zp,</w:t>
      </w:r>
      <w:r w:rsidRPr="006B0733">
        <w:rPr>
          <w:spacing w:val="-1"/>
        </w:rPr>
        <w:t xml:space="preserve"> </w:t>
      </w:r>
      <w:r w:rsidRPr="006B0733">
        <w:t>w</w:t>
      </w:r>
      <w:r w:rsidRPr="006B0733">
        <w:rPr>
          <w:spacing w:val="-4"/>
        </w:rPr>
        <w:t xml:space="preserve"> </w:t>
      </w:r>
      <w:r w:rsidRPr="006B0733">
        <w:t>terminie</w:t>
      </w:r>
      <w:r w:rsidRPr="006B0733">
        <w:rPr>
          <w:spacing w:val="-1"/>
        </w:rPr>
        <w:t xml:space="preserve"> </w:t>
      </w:r>
      <w:r w:rsidRPr="006B0733">
        <w:t>nie</w:t>
      </w:r>
      <w:r w:rsidRPr="006B0733">
        <w:rPr>
          <w:spacing w:val="-2"/>
        </w:rPr>
        <w:t xml:space="preserve"> </w:t>
      </w:r>
      <w:r w:rsidRPr="006B0733">
        <w:t>krótszym</w:t>
      </w:r>
      <w:r w:rsidRPr="006B0733">
        <w:rPr>
          <w:spacing w:val="-4"/>
        </w:rPr>
        <w:t xml:space="preserve"> </w:t>
      </w:r>
      <w:r w:rsidRPr="006B0733">
        <w:t>niż</w:t>
      </w:r>
      <w:r w:rsidRPr="006B0733">
        <w:rPr>
          <w:spacing w:val="2"/>
        </w:rPr>
        <w:t xml:space="preserve"> </w:t>
      </w:r>
      <w:r w:rsidRPr="006B0733">
        <w:t>5</w:t>
      </w:r>
      <w:r w:rsidRPr="006B0733">
        <w:rPr>
          <w:spacing w:val="-4"/>
        </w:rPr>
        <w:t xml:space="preserve"> </w:t>
      </w:r>
      <w:r w:rsidRPr="006B0733">
        <w:t>dni</w:t>
      </w:r>
      <w:r w:rsidRPr="006B0733">
        <w:rPr>
          <w:spacing w:val="-2"/>
        </w:rPr>
        <w:t xml:space="preserve"> </w:t>
      </w:r>
      <w:r w:rsidRPr="006B0733">
        <w:t>od</w:t>
      </w:r>
      <w:r w:rsidRPr="006B0733">
        <w:rPr>
          <w:spacing w:val="-3"/>
        </w:rPr>
        <w:t xml:space="preserve"> </w:t>
      </w:r>
      <w:r w:rsidRPr="006B0733">
        <w:t>dnia</w:t>
      </w:r>
      <w:r w:rsidRPr="006B0733">
        <w:rPr>
          <w:spacing w:val="-1"/>
        </w:rPr>
        <w:t xml:space="preserve"> </w:t>
      </w:r>
      <w:r w:rsidRPr="006B0733">
        <w:t>przesłania</w:t>
      </w:r>
      <w:r w:rsidRPr="006B0733">
        <w:rPr>
          <w:spacing w:val="-1"/>
        </w:rPr>
        <w:t xml:space="preserve"> </w:t>
      </w:r>
      <w:r w:rsidRPr="006B0733">
        <w:t>zawiadomienia</w:t>
      </w:r>
      <w:r w:rsidRPr="006B0733">
        <w:rPr>
          <w:spacing w:val="-16"/>
        </w:rPr>
        <w:t xml:space="preserve"> </w:t>
      </w:r>
      <w:r w:rsidRPr="006B0733">
        <w:t>o</w:t>
      </w:r>
      <w:r w:rsidRPr="006B0733">
        <w:rPr>
          <w:spacing w:val="-17"/>
        </w:rPr>
        <w:t xml:space="preserve"> </w:t>
      </w:r>
      <w:r w:rsidRPr="006B0733">
        <w:t>wyborze</w:t>
      </w:r>
      <w:r w:rsidRPr="006B0733">
        <w:rPr>
          <w:spacing w:val="-15"/>
        </w:rPr>
        <w:t xml:space="preserve"> </w:t>
      </w:r>
      <w:r w:rsidRPr="006B0733">
        <w:t>najkorzystniejszej</w:t>
      </w:r>
      <w:r w:rsidRPr="006B0733">
        <w:rPr>
          <w:spacing w:val="-15"/>
        </w:rPr>
        <w:t xml:space="preserve"> </w:t>
      </w:r>
      <w:r w:rsidRPr="006B0733">
        <w:t>oferty,</w:t>
      </w:r>
      <w:r w:rsidRPr="006B0733">
        <w:rPr>
          <w:spacing w:val="-16"/>
        </w:rPr>
        <w:t xml:space="preserve"> </w:t>
      </w:r>
      <w:r w:rsidRPr="006B0733">
        <w:t>jeżeli</w:t>
      </w:r>
      <w:r w:rsidRPr="006B0733">
        <w:rPr>
          <w:spacing w:val="-19"/>
        </w:rPr>
        <w:t xml:space="preserve"> </w:t>
      </w:r>
      <w:r w:rsidRPr="006B0733">
        <w:t>zawiadomienie</w:t>
      </w:r>
      <w:r w:rsidRPr="006B0733">
        <w:rPr>
          <w:spacing w:val="-14"/>
        </w:rPr>
        <w:t xml:space="preserve"> </w:t>
      </w:r>
      <w:r w:rsidRPr="006B0733">
        <w:t>to</w:t>
      </w:r>
      <w:r w:rsidRPr="006B0733">
        <w:rPr>
          <w:spacing w:val="-19"/>
        </w:rPr>
        <w:t xml:space="preserve"> </w:t>
      </w:r>
      <w:r w:rsidRPr="006B0733">
        <w:t>zostało</w:t>
      </w:r>
      <w:r w:rsidRPr="006B0733">
        <w:rPr>
          <w:spacing w:val="-16"/>
        </w:rPr>
        <w:t xml:space="preserve"> </w:t>
      </w:r>
      <w:r w:rsidRPr="006B0733">
        <w:t>przesłane</w:t>
      </w:r>
      <w:r w:rsidRPr="006B0733">
        <w:rPr>
          <w:spacing w:val="-4"/>
        </w:rPr>
        <w:t xml:space="preserve"> </w:t>
      </w:r>
      <w:r w:rsidRPr="006B0733">
        <w:t>przy</w:t>
      </w:r>
      <w:r w:rsidRPr="006B0733">
        <w:rPr>
          <w:spacing w:val="-6"/>
        </w:rPr>
        <w:t xml:space="preserve"> </w:t>
      </w:r>
      <w:r w:rsidRPr="006B0733">
        <w:t>użyciu</w:t>
      </w:r>
      <w:r w:rsidRPr="006B0733">
        <w:rPr>
          <w:spacing w:val="-1"/>
        </w:rPr>
        <w:t xml:space="preserve"> </w:t>
      </w:r>
      <w:r w:rsidRPr="006B0733">
        <w:t>środków</w:t>
      </w:r>
      <w:r w:rsidRPr="006B0733">
        <w:rPr>
          <w:spacing w:val="-4"/>
        </w:rPr>
        <w:t xml:space="preserve"> </w:t>
      </w:r>
      <w:r w:rsidRPr="006B0733">
        <w:t>komunikacji</w:t>
      </w:r>
      <w:r w:rsidRPr="006B0733">
        <w:rPr>
          <w:spacing w:val="-2"/>
        </w:rPr>
        <w:t xml:space="preserve"> </w:t>
      </w:r>
      <w:r w:rsidRPr="006B0733">
        <w:t>elektronicznej,</w:t>
      </w:r>
      <w:r w:rsidRPr="006B0733">
        <w:rPr>
          <w:spacing w:val="-1"/>
        </w:rPr>
        <w:t xml:space="preserve"> </w:t>
      </w:r>
      <w:r w:rsidRPr="006B0733">
        <w:t>albo</w:t>
      </w:r>
      <w:r w:rsidRPr="006B0733">
        <w:rPr>
          <w:spacing w:val="-2"/>
        </w:rPr>
        <w:t xml:space="preserve"> </w:t>
      </w:r>
      <w:r w:rsidRPr="006B0733">
        <w:t>10</w:t>
      </w:r>
      <w:r w:rsidRPr="006B0733">
        <w:rPr>
          <w:spacing w:val="-4"/>
        </w:rPr>
        <w:t xml:space="preserve"> </w:t>
      </w:r>
      <w:r w:rsidRPr="006B0733">
        <w:t>dni,</w:t>
      </w:r>
      <w:r w:rsidRPr="006B0733">
        <w:rPr>
          <w:spacing w:val="-4"/>
        </w:rPr>
        <w:t xml:space="preserve"> </w:t>
      </w:r>
      <w:r w:rsidRPr="006B0733">
        <w:t>jeżeli</w:t>
      </w:r>
      <w:r w:rsidRPr="006B0733">
        <w:rPr>
          <w:spacing w:val="-4"/>
        </w:rPr>
        <w:t xml:space="preserve"> </w:t>
      </w:r>
      <w:r w:rsidRPr="006B0733">
        <w:t>zostało przesłane</w:t>
      </w:r>
      <w:r w:rsidRPr="006B0733">
        <w:rPr>
          <w:spacing w:val="1"/>
        </w:rPr>
        <w:t xml:space="preserve"> </w:t>
      </w:r>
      <w:r w:rsidRPr="006B0733">
        <w:t>w</w:t>
      </w:r>
      <w:r w:rsidRPr="006B0733">
        <w:rPr>
          <w:spacing w:val="-2"/>
        </w:rPr>
        <w:t xml:space="preserve"> </w:t>
      </w:r>
      <w:r w:rsidRPr="006B0733">
        <w:t>inny sposób.</w:t>
      </w:r>
    </w:p>
    <w:p w14:paraId="58571C2A" w14:textId="77777777" w:rsidR="00D6641C" w:rsidRPr="006B0733" w:rsidRDefault="00D6641C" w:rsidP="004050E0">
      <w:pPr>
        <w:numPr>
          <w:ilvl w:val="0"/>
          <w:numId w:val="15"/>
        </w:numPr>
        <w:tabs>
          <w:tab w:val="left" w:pos="426"/>
        </w:tabs>
        <w:kinsoku w:val="0"/>
        <w:overflowPunct w:val="0"/>
        <w:autoSpaceDE w:val="0"/>
        <w:autoSpaceDN w:val="0"/>
        <w:adjustRightInd w:val="0"/>
        <w:ind w:left="426" w:right="110" w:hanging="284"/>
        <w:jc w:val="both"/>
      </w:pPr>
      <w:r w:rsidRPr="006B0733">
        <w:t>Zamawiający może zawrzeć umowę w sprawie zamówienia publicznego przed upływem terminu, o którym mowa w ust. 1, jeżeli w postępowaniu o udzielenie zamówienia złożono tylko jedną</w:t>
      </w:r>
      <w:r w:rsidRPr="006B0733">
        <w:rPr>
          <w:spacing w:val="-21"/>
        </w:rPr>
        <w:t xml:space="preserve"> </w:t>
      </w:r>
      <w:r w:rsidRPr="006B0733">
        <w:t>ofertę.</w:t>
      </w:r>
    </w:p>
    <w:p w14:paraId="20E06C26" w14:textId="77777777" w:rsidR="00D6641C" w:rsidRPr="006B0733" w:rsidRDefault="00D6641C" w:rsidP="004050E0">
      <w:pPr>
        <w:numPr>
          <w:ilvl w:val="0"/>
          <w:numId w:val="15"/>
        </w:numPr>
        <w:tabs>
          <w:tab w:val="left" w:pos="426"/>
        </w:tabs>
        <w:kinsoku w:val="0"/>
        <w:overflowPunct w:val="0"/>
        <w:autoSpaceDE w:val="0"/>
        <w:autoSpaceDN w:val="0"/>
        <w:adjustRightInd w:val="0"/>
        <w:ind w:left="426" w:right="110" w:hanging="284"/>
        <w:jc w:val="both"/>
      </w:pPr>
      <w:r w:rsidRPr="006B0733">
        <w:t xml:space="preserve">Wykonawca, którego oferta została wybrana jako najkorzystniejsza, zostanie poinformowany przez Zamawiającego </w:t>
      </w:r>
      <w:r>
        <w:t xml:space="preserve">o </w:t>
      </w:r>
      <w:r w:rsidRPr="006B0733">
        <w:t xml:space="preserve">terminie </w:t>
      </w:r>
      <w:r>
        <w:t>zawarcia</w:t>
      </w:r>
      <w:r w:rsidRPr="006B0733">
        <w:rPr>
          <w:spacing w:val="-10"/>
        </w:rPr>
        <w:t xml:space="preserve"> </w:t>
      </w:r>
      <w:r w:rsidRPr="006B0733">
        <w:t>umowy</w:t>
      </w:r>
      <w:r>
        <w:t>. Umowa podpisana przez zamawiającego zostanie przesłana wykonawcy za pośrednictwem operatora pocztowego</w:t>
      </w:r>
    </w:p>
    <w:p w14:paraId="5CA1AF11" w14:textId="77777777" w:rsidR="00D6641C" w:rsidRPr="006B0733" w:rsidRDefault="00D6641C" w:rsidP="004050E0">
      <w:pPr>
        <w:numPr>
          <w:ilvl w:val="0"/>
          <w:numId w:val="15"/>
        </w:numPr>
        <w:tabs>
          <w:tab w:val="left" w:pos="426"/>
        </w:tabs>
        <w:kinsoku w:val="0"/>
        <w:overflowPunct w:val="0"/>
        <w:autoSpaceDE w:val="0"/>
        <w:autoSpaceDN w:val="0"/>
        <w:adjustRightInd w:val="0"/>
        <w:ind w:left="426" w:right="110" w:hanging="284"/>
        <w:jc w:val="both"/>
      </w:pPr>
      <w:r w:rsidRPr="006B0733">
        <w:t>Wykonawca, o którym mowa w ust. 1, ma obowiązek zawrzeć umowę w sprawie zamówienia na warunkach określonych w projektowanych postanowieniach umowy, które stanowią Załącznik Nr 1 do SWZ. Umowa zostanie uzupełniona o zapisy wynikające ze</w:t>
      </w:r>
      <w:r w:rsidRPr="006B0733">
        <w:rPr>
          <w:spacing w:val="2"/>
        </w:rPr>
        <w:t xml:space="preserve"> </w:t>
      </w:r>
      <w:r w:rsidRPr="006B0733">
        <w:t>złożonej oferty.</w:t>
      </w:r>
    </w:p>
    <w:p w14:paraId="41C60108" w14:textId="77777777" w:rsidR="00D6641C" w:rsidRPr="006B0733" w:rsidRDefault="00D6641C" w:rsidP="004050E0">
      <w:pPr>
        <w:numPr>
          <w:ilvl w:val="0"/>
          <w:numId w:val="15"/>
        </w:numPr>
        <w:tabs>
          <w:tab w:val="left" w:pos="426"/>
        </w:tabs>
        <w:kinsoku w:val="0"/>
        <w:overflowPunct w:val="0"/>
        <w:autoSpaceDE w:val="0"/>
        <w:autoSpaceDN w:val="0"/>
        <w:adjustRightInd w:val="0"/>
        <w:ind w:left="426" w:right="110" w:hanging="284"/>
        <w:jc w:val="both"/>
      </w:pPr>
      <w:r w:rsidRPr="006B0733">
        <w:t>Przed</w:t>
      </w:r>
      <w:r w:rsidRPr="006B0733">
        <w:rPr>
          <w:spacing w:val="14"/>
        </w:rPr>
        <w:t xml:space="preserve"> </w:t>
      </w:r>
      <w:r w:rsidRPr="006B0733">
        <w:t>podpisaniem</w:t>
      </w:r>
      <w:r w:rsidRPr="006B0733">
        <w:rPr>
          <w:spacing w:val="15"/>
        </w:rPr>
        <w:t xml:space="preserve"> </w:t>
      </w:r>
      <w:r w:rsidRPr="006B0733">
        <w:t>umowy</w:t>
      </w:r>
      <w:r w:rsidRPr="006B0733">
        <w:rPr>
          <w:spacing w:val="13"/>
        </w:rPr>
        <w:t xml:space="preserve"> </w:t>
      </w:r>
      <w:r w:rsidRPr="006B0733">
        <w:t>Wykonawcy</w:t>
      </w:r>
      <w:r w:rsidRPr="006B0733">
        <w:rPr>
          <w:spacing w:val="14"/>
        </w:rPr>
        <w:t xml:space="preserve"> </w:t>
      </w:r>
      <w:r w:rsidRPr="006B0733">
        <w:t>wspólnie</w:t>
      </w:r>
      <w:r w:rsidRPr="006B0733">
        <w:rPr>
          <w:spacing w:val="15"/>
        </w:rPr>
        <w:t xml:space="preserve"> </w:t>
      </w:r>
      <w:r w:rsidRPr="006B0733">
        <w:t>ubiegający</w:t>
      </w:r>
      <w:r w:rsidRPr="006B0733">
        <w:rPr>
          <w:spacing w:val="14"/>
        </w:rPr>
        <w:t xml:space="preserve"> </w:t>
      </w:r>
      <w:r w:rsidRPr="006B0733">
        <w:t>się</w:t>
      </w:r>
      <w:r w:rsidRPr="006B0733">
        <w:rPr>
          <w:spacing w:val="15"/>
        </w:rPr>
        <w:t xml:space="preserve"> </w:t>
      </w:r>
      <w:r w:rsidRPr="006B0733">
        <w:t>o</w:t>
      </w:r>
      <w:r w:rsidRPr="006B0733">
        <w:rPr>
          <w:spacing w:val="12"/>
        </w:rPr>
        <w:t xml:space="preserve"> </w:t>
      </w:r>
      <w:r w:rsidRPr="006B0733">
        <w:t>udzielenie</w:t>
      </w:r>
      <w:r w:rsidRPr="006B0733">
        <w:rPr>
          <w:spacing w:val="16"/>
        </w:rPr>
        <w:t xml:space="preserve"> </w:t>
      </w:r>
      <w:r w:rsidRPr="006B0733">
        <w:t>zamówienia</w:t>
      </w:r>
      <w:r w:rsidRPr="006B0733">
        <w:rPr>
          <w:spacing w:val="20"/>
        </w:rPr>
        <w:t xml:space="preserve"> </w:t>
      </w:r>
      <w:r w:rsidRPr="006B0733">
        <w:t>(w</w:t>
      </w:r>
      <w:r w:rsidRPr="006B0733">
        <w:rPr>
          <w:spacing w:val="17"/>
        </w:rPr>
        <w:t xml:space="preserve"> </w:t>
      </w:r>
      <w:r w:rsidRPr="006B0733">
        <w:t>przypadku</w:t>
      </w:r>
      <w:r w:rsidRPr="006B0733">
        <w:rPr>
          <w:spacing w:val="21"/>
        </w:rPr>
        <w:t xml:space="preserve"> </w:t>
      </w:r>
      <w:r w:rsidRPr="006B0733">
        <w:t>wyboru</w:t>
      </w:r>
      <w:r w:rsidRPr="006B0733">
        <w:rPr>
          <w:spacing w:val="20"/>
        </w:rPr>
        <w:t xml:space="preserve"> </w:t>
      </w:r>
      <w:r w:rsidRPr="006B0733">
        <w:t>ich</w:t>
      </w:r>
      <w:r w:rsidRPr="006B0733">
        <w:rPr>
          <w:spacing w:val="19"/>
        </w:rPr>
        <w:t xml:space="preserve"> </w:t>
      </w:r>
      <w:r w:rsidRPr="006B0733">
        <w:t>oferty</w:t>
      </w:r>
      <w:r w:rsidRPr="006B0733">
        <w:rPr>
          <w:spacing w:val="19"/>
        </w:rPr>
        <w:t xml:space="preserve"> </w:t>
      </w:r>
      <w:r w:rsidRPr="006B0733">
        <w:t>jako</w:t>
      </w:r>
      <w:r w:rsidRPr="006B0733">
        <w:rPr>
          <w:spacing w:val="19"/>
        </w:rPr>
        <w:t xml:space="preserve"> </w:t>
      </w:r>
      <w:r w:rsidRPr="006B0733">
        <w:t>najkorzystniejszej)</w:t>
      </w:r>
      <w:r w:rsidRPr="006B0733">
        <w:rPr>
          <w:spacing w:val="22"/>
        </w:rPr>
        <w:t xml:space="preserve"> </w:t>
      </w:r>
      <w:r w:rsidRPr="006B0733">
        <w:t>przedstawią Zamawiającemu</w:t>
      </w:r>
      <w:r w:rsidRPr="006B0733">
        <w:rPr>
          <w:spacing w:val="-2"/>
        </w:rPr>
        <w:t xml:space="preserve"> </w:t>
      </w:r>
      <w:r w:rsidRPr="006B0733">
        <w:t>umowę</w:t>
      </w:r>
      <w:r w:rsidRPr="006B0733">
        <w:rPr>
          <w:spacing w:val="1"/>
        </w:rPr>
        <w:t xml:space="preserve"> </w:t>
      </w:r>
      <w:r w:rsidRPr="006B0733">
        <w:t>regulującą współpracę</w:t>
      </w:r>
      <w:r w:rsidRPr="006B0733">
        <w:rPr>
          <w:spacing w:val="-1"/>
        </w:rPr>
        <w:t xml:space="preserve"> </w:t>
      </w:r>
      <w:r w:rsidRPr="006B0733">
        <w:t>tych</w:t>
      </w:r>
      <w:r w:rsidRPr="006B0733">
        <w:rPr>
          <w:spacing w:val="1"/>
        </w:rPr>
        <w:t xml:space="preserve"> </w:t>
      </w:r>
      <w:r w:rsidRPr="006B0733">
        <w:t>Wykonawców.</w:t>
      </w:r>
    </w:p>
    <w:p w14:paraId="64227249" w14:textId="77777777" w:rsidR="00D6641C" w:rsidRPr="006B0733" w:rsidRDefault="00D6641C" w:rsidP="004050E0">
      <w:pPr>
        <w:numPr>
          <w:ilvl w:val="0"/>
          <w:numId w:val="15"/>
        </w:numPr>
        <w:tabs>
          <w:tab w:val="left" w:pos="426"/>
        </w:tabs>
        <w:kinsoku w:val="0"/>
        <w:overflowPunct w:val="0"/>
        <w:autoSpaceDE w:val="0"/>
        <w:autoSpaceDN w:val="0"/>
        <w:adjustRightInd w:val="0"/>
        <w:ind w:left="426" w:right="0" w:hanging="284"/>
        <w:jc w:val="both"/>
      </w:pPr>
      <w:r w:rsidRPr="006B0733">
        <w:t>Jeżeli</w:t>
      </w:r>
      <w:r w:rsidRPr="006B0733">
        <w:rPr>
          <w:spacing w:val="-11"/>
        </w:rPr>
        <w:t xml:space="preserve"> </w:t>
      </w:r>
      <w:r w:rsidRPr="006B0733">
        <w:t>Wykonawca,</w:t>
      </w:r>
      <w:r w:rsidRPr="006B0733">
        <w:rPr>
          <w:spacing w:val="-12"/>
        </w:rPr>
        <w:t xml:space="preserve"> </w:t>
      </w:r>
      <w:r w:rsidRPr="006B0733">
        <w:t>którego</w:t>
      </w:r>
      <w:r w:rsidRPr="006B0733">
        <w:rPr>
          <w:spacing w:val="-12"/>
        </w:rPr>
        <w:t xml:space="preserve"> </w:t>
      </w:r>
      <w:r w:rsidRPr="006B0733">
        <w:t>oferta</w:t>
      </w:r>
      <w:r w:rsidRPr="006B0733">
        <w:rPr>
          <w:spacing w:val="-14"/>
        </w:rPr>
        <w:t xml:space="preserve"> </w:t>
      </w:r>
      <w:r w:rsidRPr="006B0733">
        <w:t>została</w:t>
      </w:r>
      <w:r w:rsidRPr="006B0733">
        <w:rPr>
          <w:spacing w:val="-10"/>
        </w:rPr>
        <w:t xml:space="preserve"> </w:t>
      </w:r>
      <w:r w:rsidRPr="006B0733">
        <w:t>wybrana</w:t>
      </w:r>
      <w:r w:rsidRPr="006B0733">
        <w:rPr>
          <w:spacing w:val="-11"/>
        </w:rPr>
        <w:t xml:space="preserve"> </w:t>
      </w:r>
      <w:r w:rsidRPr="006B0733">
        <w:t>jako</w:t>
      </w:r>
      <w:r w:rsidRPr="006B0733">
        <w:rPr>
          <w:spacing w:val="-12"/>
        </w:rPr>
        <w:t xml:space="preserve"> </w:t>
      </w:r>
      <w:r w:rsidRPr="006B0733">
        <w:t>najkorzystniejsza,</w:t>
      </w:r>
      <w:r w:rsidRPr="006B0733">
        <w:rPr>
          <w:spacing w:val="-12"/>
        </w:rPr>
        <w:t xml:space="preserve"> </w:t>
      </w:r>
      <w:r w:rsidRPr="006B0733">
        <w:t>uchyla się</w:t>
      </w:r>
      <w:r w:rsidRPr="006B0733">
        <w:rPr>
          <w:spacing w:val="34"/>
        </w:rPr>
        <w:t xml:space="preserve"> </w:t>
      </w:r>
      <w:r w:rsidRPr="006B0733">
        <w:t>od</w:t>
      </w:r>
      <w:r w:rsidRPr="006B0733">
        <w:rPr>
          <w:spacing w:val="26"/>
        </w:rPr>
        <w:t xml:space="preserve"> </w:t>
      </w:r>
      <w:r w:rsidRPr="006B0733">
        <w:t>zawarcia</w:t>
      </w:r>
      <w:r w:rsidRPr="006B0733">
        <w:rPr>
          <w:spacing w:val="28"/>
        </w:rPr>
        <w:t xml:space="preserve"> </w:t>
      </w:r>
      <w:r w:rsidRPr="006B0733">
        <w:t>umowy</w:t>
      </w:r>
      <w:r w:rsidRPr="006B0733">
        <w:rPr>
          <w:spacing w:val="28"/>
        </w:rPr>
        <w:t xml:space="preserve"> </w:t>
      </w:r>
      <w:r w:rsidRPr="006B0733">
        <w:t>w</w:t>
      </w:r>
      <w:r w:rsidRPr="006B0733">
        <w:rPr>
          <w:spacing w:val="27"/>
        </w:rPr>
        <w:t xml:space="preserve"> </w:t>
      </w:r>
      <w:r w:rsidRPr="006B0733">
        <w:t>sprawie</w:t>
      </w:r>
      <w:r w:rsidRPr="006B0733">
        <w:rPr>
          <w:spacing w:val="30"/>
        </w:rPr>
        <w:t xml:space="preserve"> </w:t>
      </w:r>
      <w:r w:rsidRPr="006B0733">
        <w:t>zamówienia</w:t>
      </w:r>
      <w:r w:rsidRPr="006B0733">
        <w:rPr>
          <w:spacing w:val="27"/>
        </w:rPr>
        <w:t xml:space="preserve"> </w:t>
      </w:r>
      <w:r w:rsidRPr="006B0733">
        <w:t>publicznego</w:t>
      </w:r>
      <w:r w:rsidRPr="006B0733">
        <w:rPr>
          <w:spacing w:val="28"/>
        </w:rPr>
        <w:t xml:space="preserve"> </w:t>
      </w:r>
      <w:r w:rsidRPr="006B0733">
        <w:t>Zamawiający</w:t>
      </w:r>
      <w:r w:rsidRPr="006B0733">
        <w:rPr>
          <w:spacing w:val="27"/>
        </w:rPr>
        <w:t xml:space="preserve"> </w:t>
      </w:r>
      <w:r w:rsidRPr="006B0733">
        <w:t>może dokonać</w:t>
      </w:r>
      <w:r w:rsidRPr="006B0733">
        <w:rPr>
          <w:spacing w:val="12"/>
        </w:rPr>
        <w:t xml:space="preserve"> </w:t>
      </w:r>
      <w:r w:rsidRPr="006B0733">
        <w:t>ponownego</w:t>
      </w:r>
      <w:r w:rsidRPr="006B0733">
        <w:rPr>
          <w:spacing w:val="9"/>
        </w:rPr>
        <w:t xml:space="preserve"> </w:t>
      </w:r>
      <w:r w:rsidRPr="006B0733">
        <w:t>badania</w:t>
      </w:r>
      <w:r w:rsidRPr="006B0733">
        <w:rPr>
          <w:spacing w:val="6"/>
        </w:rPr>
        <w:t xml:space="preserve"> </w:t>
      </w:r>
      <w:r w:rsidRPr="006B0733">
        <w:t>i</w:t>
      </w:r>
      <w:r w:rsidRPr="006B0733">
        <w:rPr>
          <w:spacing w:val="8"/>
        </w:rPr>
        <w:t xml:space="preserve"> </w:t>
      </w:r>
      <w:r w:rsidRPr="006B0733">
        <w:t>oceny</w:t>
      </w:r>
      <w:r w:rsidRPr="006B0733">
        <w:rPr>
          <w:spacing w:val="6"/>
        </w:rPr>
        <w:t xml:space="preserve"> </w:t>
      </w:r>
      <w:r w:rsidRPr="006B0733">
        <w:t>ofert</w:t>
      </w:r>
      <w:r w:rsidRPr="006B0733">
        <w:rPr>
          <w:spacing w:val="8"/>
        </w:rPr>
        <w:t xml:space="preserve"> </w:t>
      </w:r>
      <w:r w:rsidRPr="006B0733">
        <w:t>spośród</w:t>
      </w:r>
      <w:r w:rsidRPr="006B0733">
        <w:rPr>
          <w:spacing w:val="7"/>
        </w:rPr>
        <w:t xml:space="preserve"> </w:t>
      </w:r>
      <w:r w:rsidRPr="006B0733">
        <w:t>ofert</w:t>
      </w:r>
      <w:r w:rsidRPr="006B0733">
        <w:rPr>
          <w:spacing w:val="8"/>
        </w:rPr>
        <w:t xml:space="preserve"> </w:t>
      </w:r>
      <w:r w:rsidRPr="006B0733">
        <w:t>pozostałych</w:t>
      </w:r>
      <w:r w:rsidRPr="006B0733">
        <w:rPr>
          <w:spacing w:val="9"/>
        </w:rPr>
        <w:t xml:space="preserve"> </w:t>
      </w:r>
      <w:r w:rsidRPr="006B0733">
        <w:t>w</w:t>
      </w:r>
      <w:r w:rsidRPr="006B0733">
        <w:rPr>
          <w:spacing w:val="5"/>
        </w:rPr>
        <w:t xml:space="preserve"> </w:t>
      </w:r>
      <w:r w:rsidRPr="006B0733">
        <w:t>postępowaniu Wykonawców albo unieważnić postępowanie.</w:t>
      </w:r>
    </w:p>
    <w:p w14:paraId="18874751" w14:textId="77777777" w:rsidR="00F04F75" w:rsidRDefault="00F04F75" w:rsidP="00F9542C"/>
    <w:p w14:paraId="18C7BE61" w14:textId="77777777" w:rsidR="00F04F75" w:rsidRDefault="00F04F75" w:rsidP="0095784D">
      <w:pPr>
        <w:keepNext/>
        <w:ind w:left="0" w:right="0"/>
        <w:outlineLvl w:val="1"/>
      </w:pPr>
      <w:bookmarkStart w:id="40" w:name="_Toc70415399"/>
      <w:r>
        <w:rPr>
          <w:b/>
          <w:i/>
          <w:u w:val="single"/>
        </w:rPr>
        <w:t>XX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P</w:t>
      </w:r>
      <w:r w:rsidR="0095784D" w:rsidRPr="0095784D">
        <w:rPr>
          <w:b/>
          <w:i/>
          <w:u w:val="single"/>
        </w:rPr>
        <w:t>rojektowane postanowienia umowy w sprawie zamówienia publicznego, które zostaną wprowadzone do umowy w sprawie zamówienia publicznego;</w:t>
      </w:r>
      <w:bookmarkEnd w:id="40"/>
    </w:p>
    <w:p w14:paraId="41DF3B72" w14:textId="77777777" w:rsidR="00A53287" w:rsidRPr="00F9542C" w:rsidRDefault="00A53287" w:rsidP="00A53287">
      <w:r w:rsidRPr="007C3F6F">
        <w:t xml:space="preserve">Integralną częścią </w:t>
      </w:r>
      <w:r>
        <w:t>SWZ</w:t>
      </w:r>
      <w:r w:rsidRPr="007C3F6F">
        <w:t xml:space="preserve"> jest projekt umowy dostawy - zał. nr 3, według którego zamawiający podpisze umowę z wybranym w postępowaniu wykonawcą.</w:t>
      </w:r>
    </w:p>
    <w:p w14:paraId="2BF864B3" w14:textId="77777777" w:rsidR="00F04F75" w:rsidRDefault="00F04F75" w:rsidP="00F9542C"/>
    <w:p w14:paraId="733BEA29" w14:textId="77777777" w:rsidR="00F04F75" w:rsidRDefault="00F04F75" w:rsidP="00F04F75">
      <w:pPr>
        <w:keepNext/>
        <w:ind w:left="0" w:right="0"/>
        <w:outlineLvl w:val="1"/>
        <w:rPr>
          <w:b/>
          <w:i/>
          <w:u w:val="single"/>
        </w:rPr>
      </w:pPr>
      <w:bookmarkStart w:id="41" w:name="_Toc70415400"/>
      <w:r>
        <w:rPr>
          <w:b/>
          <w:i/>
          <w:u w:val="single"/>
        </w:rPr>
        <w:lastRenderedPageBreak/>
        <w:t>XXI</w:t>
      </w:r>
      <w:r w:rsidRPr="0032743F">
        <w:rPr>
          <w:b/>
          <w:i/>
          <w:u w:val="single"/>
        </w:rPr>
        <w:t xml:space="preserve">. </w:t>
      </w:r>
      <w:r>
        <w:rPr>
          <w:b/>
          <w:i/>
          <w:u w:val="single"/>
        </w:rPr>
        <w:t xml:space="preserve"> </w:t>
      </w:r>
      <w:r w:rsidR="0095784D">
        <w:rPr>
          <w:b/>
          <w:i/>
          <w:u w:val="single"/>
        </w:rPr>
        <w:t>P</w:t>
      </w:r>
      <w:r w:rsidR="0095784D" w:rsidRPr="0095784D">
        <w:rPr>
          <w:b/>
          <w:i/>
          <w:u w:val="single"/>
        </w:rPr>
        <w:t>ouczenie o środkach ochrony prawnej przysługujących wykonawcy.</w:t>
      </w:r>
      <w:bookmarkEnd w:id="41"/>
    </w:p>
    <w:p w14:paraId="5C931D81" w14:textId="77777777" w:rsidR="00F04F75" w:rsidRPr="00F9542C" w:rsidRDefault="00F04F75" w:rsidP="00F9542C"/>
    <w:p w14:paraId="12DFCC63" w14:textId="77777777" w:rsidR="00A53287" w:rsidRPr="001062AF" w:rsidRDefault="00A53287" w:rsidP="004050E0">
      <w:pPr>
        <w:numPr>
          <w:ilvl w:val="0"/>
          <w:numId w:val="16"/>
        </w:numPr>
        <w:tabs>
          <w:tab w:val="center" w:pos="142"/>
        </w:tabs>
        <w:ind w:left="142" w:hanging="284"/>
      </w:pPr>
      <w:r w:rsidRPr="001062AF">
        <w:t xml:space="preserve">Środki ochrony prawnej przysługują </w:t>
      </w:r>
      <w:r>
        <w:t>w</w:t>
      </w:r>
      <w:r w:rsidRPr="001062AF">
        <w:t xml:space="preserve">ykonawcy, jeżeli ma lub miał interes w uzyskaniu zamówienia oraz poniósł lub może ponieść szkodę w wyniku naruszenia przez Zamawiającego przepisów </w:t>
      </w:r>
      <w:r>
        <w:t>P</w:t>
      </w:r>
      <w:r w:rsidRPr="001062AF">
        <w:t>zp.</w:t>
      </w:r>
    </w:p>
    <w:p w14:paraId="2EB0A25F" w14:textId="77777777" w:rsidR="00A53287" w:rsidRPr="001062AF" w:rsidRDefault="00A53287" w:rsidP="004050E0">
      <w:pPr>
        <w:numPr>
          <w:ilvl w:val="0"/>
          <w:numId w:val="16"/>
        </w:numPr>
        <w:tabs>
          <w:tab w:val="center" w:pos="142"/>
        </w:tabs>
        <w:ind w:left="142" w:hanging="284"/>
      </w:pPr>
      <w:r w:rsidRPr="001062AF">
        <w:t>Odwołanie przysługuje na:</w:t>
      </w:r>
    </w:p>
    <w:p w14:paraId="4951D706" w14:textId="77777777" w:rsidR="00A53287" w:rsidRPr="001062AF" w:rsidRDefault="00A53287" w:rsidP="004050E0">
      <w:pPr>
        <w:numPr>
          <w:ilvl w:val="1"/>
          <w:numId w:val="16"/>
        </w:numPr>
        <w:tabs>
          <w:tab w:val="center" w:pos="567"/>
        </w:tabs>
        <w:ind w:left="567" w:hanging="425"/>
      </w:pPr>
      <w:r w:rsidRPr="001062AF">
        <w:t>niezgodną z przepisami ustawy czynność Zamawiającego, podjętą w postępowa- niu o udzielenie zamówienia, w tym na projektowane postanowienie umowy;</w:t>
      </w:r>
    </w:p>
    <w:p w14:paraId="63B2EA14" w14:textId="77777777" w:rsidR="00A53287" w:rsidRPr="001062AF" w:rsidRDefault="00A53287" w:rsidP="004050E0">
      <w:pPr>
        <w:numPr>
          <w:ilvl w:val="1"/>
          <w:numId w:val="16"/>
        </w:numPr>
        <w:tabs>
          <w:tab w:val="center" w:pos="567"/>
        </w:tabs>
        <w:ind w:left="567" w:hanging="425"/>
      </w:pPr>
      <w:r w:rsidRPr="001062AF">
        <w:t>zaniechanie czynności w postępowaniu o udzielenie zamówienia, do której Za- mawiający był obowiązany na podstawie ustawy.</w:t>
      </w:r>
    </w:p>
    <w:p w14:paraId="61CAE67E" w14:textId="77777777" w:rsidR="00A53287" w:rsidRPr="001062AF" w:rsidRDefault="00A53287" w:rsidP="004050E0">
      <w:pPr>
        <w:numPr>
          <w:ilvl w:val="0"/>
          <w:numId w:val="16"/>
        </w:numPr>
        <w:tabs>
          <w:tab w:val="center" w:pos="142"/>
        </w:tabs>
        <w:ind w:left="142" w:hanging="284"/>
      </w:pPr>
      <w:r w:rsidRPr="001062AF">
        <w:t>Odwołanie wnosi się do Prezesa Krajowej Izby Odwoławczej w formie pisemnej albo w formie elektronicznej albo w postaci elektronicznej opatrzone podpisem zaufanym.</w:t>
      </w:r>
    </w:p>
    <w:p w14:paraId="3FF958D3" w14:textId="77777777" w:rsidR="00A53287" w:rsidRPr="001062AF" w:rsidRDefault="00A53287" w:rsidP="004050E0">
      <w:pPr>
        <w:numPr>
          <w:ilvl w:val="0"/>
          <w:numId w:val="16"/>
        </w:numPr>
        <w:tabs>
          <w:tab w:val="center" w:pos="142"/>
        </w:tabs>
        <w:ind w:left="142" w:hanging="284"/>
      </w:pPr>
      <w:r w:rsidRPr="001062AF">
        <w:t xml:space="preserve">Na orzeczenie Krajowej Izby Odwoławczej oraz postanowienie Prezesa Krajowej Izby Odwoławczej, o którym mowa w art. 519 ust. 1 </w:t>
      </w:r>
      <w:r>
        <w:t>P</w:t>
      </w:r>
      <w:r w:rsidRPr="001062AF">
        <w:t>zp, stronom oraz uczestnikom postępowania odwoławczego przysługuje skarga do sądu. Skargę wnosi się do Sądu Okręgowego w Warszawie za pośrednictwem Prezesa Krajowej Izby Odwoławczej.</w:t>
      </w:r>
    </w:p>
    <w:p w14:paraId="5BD16374" w14:textId="77777777" w:rsidR="00A53287" w:rsidRPr="001062AF" w:rsidRDefault="00A53287" w:rsidP="004050E0">
      <w:pPr>
        <w:numPr>
          <w:ilvl w:val="0"/>
          <w:numId w:val="16"/>
        </w:numPr>
        <w:tabs>
          <w:tab w:val="center" w:pos="142"/>
        </w:tabs>
        <w:ind w:left="142" w:hanging="284"/>
      </w:pPr>
      <w:r w:rsidRPr="001062AF">
        <w:t>Szczegółowe informacje dotyczące środków ochrony prawnej określone są w</w:t>
      </w:r>
      <w:r>
        <w:t xml:space="preserve"> </w:t>
      </w:r>
      <w:r w:rsidRPr="001062AF">
        <w:t xml:space="preserve">Dziale IX „Środki ochrony prawnej” </w:t>
      </w:r>
      <w:r>
        <w:t>P</w:t>
      </w:r>
      <w:r w:rsidRPr="001062AF">
        <w:t>zp.</w:t>
      </w:r>
    </w:p>
    <w:p w14:paraId="0AE139F4" w14:textId="77777777" w:rsidR="00A53287" w:rsidRDefault="00A53287" w:rsidP="00A53287">
      <w:pPr>
        <w:tabs>
          <w:tab w:val="center" w:pos="426"/>
        </w:tabs>
      </w:pPr>
    </w:p>
    <w:bookmarkEnd w:id="9"/>
    <w:bookmarkEnd w:id="13"/>
    <w:bookmarkEnd w:id="14"/>
    <w:p w14:paraId="7D78ECD3" w14:textId="0DBE5311" w:rsidR="006F74C0" w:rsidRDefault="006F74C0" w:rsidP="00F9542C"/>
    <w:p w14:paraId="59856A19" w14:textId="77777777" w:rsidR="003C49FC" w:rsidRPr="00F9542C" w:rsidRDefault="003C49FC" w:rsidP="00F9542C"/>
    <w:sectPr w:rsidR="003C49FC" w:rsidRPr="00F9542C" w:rsidSect="00194A38">
      <w:footerReference w:type="default" r:id="rId25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2F7F33" w14:textId="77777777" w:rsidR="00534129" w:rsidRDefault="00534129" w:rsidP="004004A8">
      <w:r>
        <w:separator/>
      </w:r>
    </w:p>
  </w:endnote>
  <w:endnote w:type="continuationSeparator" w:id="0">
    <w:p w14:paraId="3098F5F3" w14:textId="77777777" w:rsidR="00534129" w:rsidRDefault="00534129" w:rsidP="004004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074F8" w14:textId="28039A16" w:rsidR="0046235D" w:rsidRDefault="0046235D">
    <w:pPr>
      <w:pStyle w:val="Stopka"/>
    </w:pPr>
    <w:r w:rsidRPr="00DD18E8">
      <w:rPr>
        <w:noProof/>
      </w:rPr>
      <w:drawing>
        <wp:inline distT="0" distB="0" distL="0" distR="0" wp14:anchorId="1870111D" wp14:editId="3919808E">
          <wp:extent cx="5759450" cy="549841"/>
          <wp:effectExtent l="0" t="0" r="0" b="3175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4984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FFA7859" w14:textId="77777777" w:rsidR="003D7323" w:rsidRDefault="003D7323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64BA13" w14:textId="77777777" w:rsidR="00534129" w:rsidRDefault="00534129" w:rsidP="004004A8">
      <w:r>
        <w:separator/>
      </w:r>
    </w:p>
  </w:footnote>
  <w:footnote w:type="continuationSeparator" w:id="0">
    <w:p w14:paraId="32CE3FEF" w14:textId="77777777" w:rsidR="00534129" w:rsidRDefault="00534129" w:rsidP="004004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83C23218"/>
    <w:lvl w:ilvl="0">
      <w:start w:val="2"/>
      <w:numFmt w:val="decimal"/>
      <w:pStyle w:val="Nagwek1"/>
      <w:lvlText w:val="%1."/>
      <w:lvlJc w:val="left"/>
      <w:pPr>
        <w:tabs>
          <w:tab w:val="num" w:pos="0"/>
        </w:tabs>
        <w:ind w:left="432" w:hanging="432"/>
      </w:pPr>
      <w:rPr>
        <w:rFonts w:hint="default"/>
      </w:rPr>
    </w:lvl>
    <w:lvl w:ilvl="1">
      <w:start w:val="1"/>
      <w:numFmt w:val="none"/>
      <w:pStyle w:val="Nagwek2"/>
      <w:suff w:val="nothing"/>
      <w:lvlText w:val="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1.%3."/>
      <w:lvlJc w:val="left"/>
      <w:pPr>
        <w:ind w:left="720" w:hanging="720"/>
      </w:pPr>
      <w:rPr>
        <w:rFonts w:ascii="Arial" w:hAnsi="Arial" w:cs="Arial" w:hint="default"/>
        <w:sz w:val="18"/>
        <w:szCs w:val="18"/>
      </w:rPr>
    </w:lvl>
    <w:lvl w:ilvl="3">
      <w:start w:val="1"/>
      <w:numFmt w:val="none"/>
      <w:pStyle w:val="Nagwek4"/>
      <w:suff w:val="nothing"/>
      <w:lvlText w:val=""/>
      <w:lvlJc w:val="left"/>
      <w:pPr>
        <w:ind w:left="864" w:hanging="864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0000002"/>
    <w:multiLevelType w:val="multilevel"/>
    <w:tmpl w:val="6EFAC6EE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3"/>
      <w:numFmt w:val="decimal"/>
      <w:lvlText w:val="%4)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42"/>
        </w:tabs>
        <w:ind w:left="142" w:firstLine="0"/>
      </w:pPr>
      <w:rPr>
        <w:rFonts w:ascii="Arial" w:hAnsi="Arial" w:cs="Arial" w:hint="default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lowerLetter"/>
      <w:lvlText w:val="%6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6">
      <w:start w:val="1"/>
      <w:numFmt w:val="lowerLetter"/>
      <w:lvlText w:val="%7)"/>
      <w:lvlJc w:val="left"/>
      <w:pPr>
        <w:tabs>
          <w:tab w:val="num" w:pos="0"/>
        </w:tabs>
        <w:ind w:left="0" w:firstLine="0"/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7">
      <w:start w:val="1"/>
      <w:numFmt w:val="lowerLetter"/>
      <w:lvlText w:val="%8)"/>
      <w:lvlJc w:val="left"/>
      <w:pPr>
        <w:tabs>
          <w:tab w:val="num" w:pos="0"/>
        </w:tabs>
        <w:ind w:left="0" w:firstLine="0"/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8">
      <w:start w:val="1"/>
      <w:numFmt w:val="lowerLetter"/>
      <w:lvlText w:val="%9)"/>
      <w:lvlJc w:val="left"/>
      <w:pPr>
        <w:tabs>
          <w:tab w:val="num" w:pos="0"/>
        </w:tabs>
        <w:ind w:left="0" w:firstLine="0"/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</w:abstractNum>
  <w:abstractNum w:abstractNumId="2" w15:restartNumberingAfterBreak="0">
    <w:nsid w:val="00000003"/>
    <w:multiLevelType w:val="multilevel"/>
    <w:tmpl w:val="E9BA3F96"/>
    <w:name w:val="WW8Num3"/>
    <w:lvl w:ilvl="0">
      <w:start w:val="1"/>
      <w:numFmt w:val="decimal"/>
      <w:pStyle w:val="Listapunktowana21"/>
      <w:lvlText w:val="%1."/>
      <w:lvlJc w:val="left"/>
      <w:pPr>
        <w:tabs>
          <w:tab w:val="num" w:pos="360"/>
        </w:tabs>
        <w:ind w:left="360" w:hanging="360"/>
      </w:pPr>
      <w:rPr>
        <w:rFonts w:eastAsia="Symbol" w:hint="default"/>
        <w:b/>
        <w:sz w:val="18"/>
        <w:szCs w:val="18"/>
      </w:rPr>
    </w:lvl>
    <w:lvl w:ilvl="1">
      <w:numFmt w:val="decimal"/>
      <w:lvlText w:val="%2"/>
      <w:lvlJc w:val="left"/>
      <w:pPr>
        <w:tabs>
          <w:tab w:val="num" w:pos="0"/>
        </w:tabs>
        <w:ind w:left="0" w:firstLine="0"/>
      </w:p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pStyle w:val="Tytu6"/>
      <w:suff w:val="nothing"/>
      <w:lvlText w:val="%1."/>
      <w:lvlJc w:val="left"/>
      <w:pPr>
        <w:tabs>
          <w:tab w:val="num" w:pos="0"/>
        </w:tabs>
        <w:ind w:left="360" w:hanging="360"/>
      </w:pPr>
    </w:lvl>
    <w:lvl w:ilvl="1">
      <w:numFmt w:val="decimal"/>
      <w:lvlText w:val="%2"/>
      <w:lvlJc w:val="left"/>
      <w:pPr>
        <w:tabs>
          <w:tab w:val="num" w:pos="0"/>
        </w:tabs>
        <w:ind w:left="0" w:firstLine="0"/>
      </w:pPr>
    </w:lvl>
    <w:lvl w:ilvl="2">
      <w:numFmt w:val="decimal"/>
      <w:lvlText w:val="%3"/>
      <w:lvlJc w:val="left"/>
      <w:pPr>
        <w:tabs>
          <w:tab w:val="num" w:pos="0"/>
        </w:tabs>
        <w:ind w:left="0" w:firstLine="0"/>
      </w:pPr>
    </w:lvl>
    <w:lvl w:ilvl="3">
      <w:numFmt w:val="decimal"/>
      <w:lvlText w:val="%4"/>
      <w:lvlJc w:val="left"/>
      <w:pPr>
        <w:tabs>
          <w:tab w:val="num" w:pos="0"/>
        </w:tabs>
        <w:ind w:left="0" w:firstLine="0"/>
      </w:pPr>
    </w:lvl>
    <w:lvl w:ilvl="4">
      <w:numFmt w:val="decimal"/>
      <w:lvlText w:val="%5"/>
      <w:lvlJc w:val="left"/>
      <w:pPr>
        <w:tabs>
          <w:tab w:val="num" w:pos="0"/>
        </w:tabs>
        <w:ind w:left="0" w:firstLine="0"/>
      </w:pPr>
    </w:lvl>
    <w:lvl w:ilvl="5">
      <w:numFmt w:val="decimal"/>
      <w:lvlText w:val="%6"/>
      <w:lvlJc w:val="left"/>
      <w:pPr>
        <w:tabs>
          <w:tab w:val="num" w:pos="0"/>
        </w:tabs>
        <w:ind w:left="0" w:firstLine="0"/>
      </w:pPr>
    </w:lvl>
    <w:lvl w:ilvl="6">
      <w:numFmt w:val="decimal"/>
      <w:lvlText w:val="%7"/>
      <w:lvlJc w:val="left"/>
      <w:pPr>
        <w:tabs>
          <w:tab w:val="num" w:pos="0"/>
        </w:tabs>
        <w:ind w:left="0" w:firstLine="0"/>
      </w:pPr>
    </w:lvl>
    <w:lvl w:ilvl="7">
      <w:numFmt w:val="decimal"/>
      <w:lvlText w:val="%8"/>
      <w:lvlJc w:val="left"/>
      <w:pPr>
        <w:tabs>
          <w:tab w:val="num" w:pos="0"/>
        </w:tabs>
        <w:ind w:left="0" w:firstLine="0"/>
      </w:pPr>
    </w:lvl>
    <w:lvl w:ilvl="8">
      <w:numFmt w:val="decimal"/>
      <w:lvlText w:val="%9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3)"/>
      <w:lvlJc w:val="left"/>
      <w:pPr>
        <w:tabs>
          <w:tab w:val="num" w:pos="0"/>
        </w:tabs>
        <w:ind w:left="0" w:firstLine="0"/>
      </w:pPr>
    </w:lvl>
    <w:lvl w:ilvl="3">
      <w:start w:val="3"/>
      <w:numFmt w:val="decimal"/>
      <w:lvlText w:val="%4)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5">
      <w:start w:val="1"/>
      <w:numFmt w:val="lowerLetter"/>
      <w:lvlText w:val="%6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6">
      <w:start w:val="1"/>
      <w:numFmt w:val="lowerLetter"/>
      <w:lvlText w:val="%7)"/>
      <w:lvlJc w:val="left"/>
      <w:pPr>
        <w:tabs>
          <w:tab w:val="num" w:pos="0"/>
        </w:tabs>
        <w:ind w:left="0" w:firstLine="0"/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7">
      <w:start w:val="1"/>
      <w:numFmt w:val="lowerLetter"/>
      <w:lvlText w:val="%8)"/>
      <w:lvlJc w:val="left"/>
      <w:pPr>
        <w:tabs>
          <w:tab w:val="num" w:pos="0"/>
        </w:tabs>
        <w:ind w:left="0" w:firstLine="0"/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  <w:lvl w:ilvl="8">
      <w:start w:val="1"/>
      <w:numFmt w:val="lowerLetter"/>
      <w:lvlText w:val="%9)"/>
      <w:lvlJc w:val="left"/>
      <w:pPr>
        <w:tabs>
          <w:tab w:val="num" w:pos="0"/>
        </w:tabs>
        <w:ind w:left="0" w:firstLine="0"/>
      </w:pPr>
      <w:rPr>
        <w:rFonts w:ascii="Calibri" w:hAnsi="Calibri" w:cs="Calibri"/>
        <w:b/>
        <w:bCs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vertAlign w:val="baseline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2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2."/>
      <w:lvlJc w:val="left"/>
      <w:pPr>
        <w:tabs>
          <w:tab w:val="num" w:pos="576"/>
        </w:tabs>
        <w:ind w:left="576" w:hanging="576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  <w:rPr>
        <w:rFonts w:cs="Arial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Symbol" w:hAnsi="Arial" w:cs="Arial" w:hint="default"/>
        <w:b w:val="0"/>
        <w:i w:val="0"/>
        <w:sz w:val="20"/>
        <w:szCs w:val="20"/>
      </w:rPr>
    </w:lvl>
    <w:lvl w:ilvl="2">
      <w:start w:val="2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ascii="Arial" w:eastAsia="Arial" w:hAnsi="Arial" w:cs="Arial" w:hint="default"/>
        <w:sz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0000008"/>
    <w:multiLevelType w:val="multilevel"/>
    <w:tmpl w:val="1B90E3B8"/>
    <w:name w:val="WW8Num8"/>
    <w:lvl w:ilvl="0">
      <w:start w:val="1"/>
      <w:numFmt w:val="decimal"/>
      <w:lvlText w:val="5.%1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</w:rPr>
    </w:lvl>
    <w:lvl w:ilvl="1">
      <w:start w:val="7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Symbol" w:hAnsi="Arial" w:cs="Arial"/>
        <w:b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000000A"/>
    <w:multiLevelType w:val="singleLevel"/>
    <w:tmpl w:val="DA081DC2"/>
    <w:name w:val="WW8Num10"/>
    <w:lvl w:ilvl="0">
      <w:start w:val="1"/>
      <w:numFmt w:val="decimal"/>
      <w:lvlText w:val="5.%1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0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2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ascii="Arial" w:eastAsia="Symbol" w:hAnsi="Arial" w:cs="Arial" w:hint="default"/>
        <w:b w:val="0"/>
        <w:i w:val="0"/>
        <w:sz w:val="20"/>
        <w:szCs w:val="20"/>
      </w:rPr>
    </w:lvl>
  </w:abstractNum>
  <w:abstractNum w:abstractNumId="11" w15:restartNumberingAfterBreak="0">
    <w:nsid w:val="0000000C"/>
    <w:multiLevelType w:val="singleLevel"/>
    <w:tmpl w:val="5B6C9D3A"/>
    <w:name w:val="WW8Num12"/>
    <w:lvl w:ilvl="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hAnsi="Arial" w:cs="Arial"/>
        <w:sz w:val="20"/>
        <w:szCs w:val="18"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−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color w:val="auto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6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</w:rPr>
    </w:lvl>
  </w:abstractNum>
  <w:abstractNum w:abstractNumId="14" w15:restartNumberingAfterBreak="0">
    <w:nsid w:val="0000000F"/>
    <w:multiLevelType w:val="singleLevel"/>
    <w:tmpl w:val="8CD4262C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20"/>
        <w:szCs w:val="18"/>
      </w:rPr>
    </w:lvl>
  </w:abstractNum>
  <w:abstractNum w:abstractNumId="15" w15:restartNumberingAfterBreak="0">
    <w:nsid w:val="00000010"/>
    <w:multiLevelType w:val="singleLevel"/>
    <w:tmpl w:val="00000010"/>
    <w:name w:val="WW8Num59"/>
    <w:lvl w:ilvl="0">
      <w:start w:val="2"/>
      <w:numFmt w:val="lowerLetter"/>
      <w:lvlText w:val="%1."/>
      <w:lvlJc w:val="left"/>
      <w:pPr>
        <w:tabs>
          <w:tab w:val="num" w:pos="708"/>
        </w:tabs>
        <w:ind w:left="3240" w:hanging="360"/>
      </w:pPr>
      <w:rPr>
        <w:rFonts w:ascii="Arial" w:hAnsi="Arial" w:cs="Arial" w:hint="default"/>
        <w:b w:val="0"/>
        <w:i w:val="0"/>
        <w:sz w:val="20"/>
      </w:rPr>
    </w:lvl>
  </w:abstractNum>
  <w:abstractNum w:abstractNumId="16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3"/>
      <w:numFmt w:val="decimal"/>
      <w:lvlText w:val="5.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00000013"/>
    <w:multiLevelType w:val="singleLevel"/>
    <w:tmpl w:val="432681AE"/>
    <w:name w:val="WW8Num19"/>
    <w:lvl w:ilvl="0">
      <w:start w:val="1"/>
      <w:numFmt w:val="decimal"/>
      <w:lvlText w:val="2.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18"/>
        <w:szCs w:val="18"/>
      </w:rPr>
    </w:lvl>
  </w:abstractNum>
  <w:abstractNum w:abstractNumId="18" w15:restartNumberingAfterBreak="0">
    <w:nsid w:val="00000014"/>
    <w:multiLevelType w:val="multilevel"/>
    <w:tmpl w:val="00000014"/>
    <w:name w:val="WW8Num20"/>
    <w:lvl w:ilvl="0">
      <w:start w:val="1"/>
      <w:numFmt w:val="none"/>
      <w:suff w:val="nothing"/>
      <w:lvlText w:val="b)"/>
      <w:lvlJc w:val="left"/>
      <w:pPr>
        <w:tabs>
          <w:tab w:val="num" w:pos="0"/>
        </w:tabs>
        <w:ind w:left="738" w:hanging="369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2"/>
      <w:numFmt w:val="lowerLetter"/>
      <w:lvlText w:val=".%2"/>
      <w:lvlJc w:val="left"/>
      <w:pPr>
        <w:tabs>
          <w:tab w:val="num" w:pos="1809"/>
        </w:tabs>
        <w:ind w:left="1809" w:hanging="360"/>
      </w:pPr>
      <w:rPr>
        <w:rFonts w:hint="default"/>
      </w:rPr>
    </w:lvl>
    <w:lvl w:ilvl="2">
      <w:start w:val="1"/>
      <w:numFmt w:val="lowerRoman"/>
      <w:lvlText w:val=".%3"/>
      <w:lvlJc w:val="right"/>
      <w:pPr>
        <w:tabs>
          <w:tab w:val="num" w:pos="2529"/>
        </w:tabs>
        <w:ind w:left="2529" w:hanging="180"/>
      </w:pPr>
      <w:rPr>
        <w:rFonts w:hint="default"/>
      </w:rPr>
    </w:lvl>
    <w:lvl w:ilvl="3">
      <w:start w:val="1"/>
      <w:numFmt w:val="decimal"/>
      <w:lvlText w:val=".%4"/>
      <w:lvlJc w:val="left"/>
      <w:pPr>
        <w:tabs>
          <w:tab w:val="num" w:pos="3249"/>
        </w:tabs>
        <w:ind w:left="3249" w:hanging="360"/>
      </w:pPr>
      <w:rPr>
        <w:rFonts w:hint="default"/>
      </w:rPr>
    </w:lvl>
    <w:lvl w:ilvl="4">
      <w:start w:val="1"/>
      <w:numFmt w:val="lowerLetter"/>
      <w:lvlText w:val=".%5"/>
      <w:lvlJc w:val="left"/>
      <w:pPr>
        <w:tabs>
          <w:tab w:val="num" w:pos="3969"/>
        </w:tabs>
        <w:ind w:left="3969" w:hanging="360"/>
      </w:pPr>
      <w:rPr>
        <w:rFonts w:hint="default"/>
      </w:rPr>
    </w:lvl>
    <w:lvl w:ilvl="5">
      <w:start w:val="1"/>
      <w:numFmt w:val="lowerRoman"/>
      <w:lvlText w:val=".%6"/>
      <w:lvlJc w:val="right"/>
      <w:pPr>
        <w:tabs>
          <w:tab w:val="num" w:pos="4689"/>
        </w:tabs>
        <w:ind w:left="4689" w:hanging="180"/>
      </w:pPr>
      <w:rPr>
        <w:rFonts w:hint="default"/>
      </w:rPr>
    </w:lvl>
    <w:lvl w:ilvl="6">
      <w:start w:val="1"/>
      <w:numFmt w:val="decimal"/>
      <w:lvlText w:val=".%7"/>
      <w:lvlJc w:val="left"/>
      <w:pPr>
        <w:tabs>
          <w:tab w:val="num" w:pos="5409"/>
        </w:tabs>
        <w:ind w:left="5409" w:hanging="360"/>
      </w:pPr>
      <w:rPr>
        <w:rFonts w:hint="default"/>
      </w:rPr>
    </w:lvl>
    <w:lvl w:ilvl="7">
      <w:start w:val="1"/>
      <w:numFmt w:val="lowerLetter"/>
      <w:lvlText w:val=".%8"/>
      <w:lvlJc w:val="left"/>
      <w:pPr>
        <w:tabs>
          <w:tab w:val="num" w:pos="6129"/>
        </w:tabs>
        <w:ind w:left="6129" w:hanging="360"/>
      </w:pPr>
      <w:rPr>
        <w:rFonts w:hint="default"/>
      </w:rPr>
    </w:lvl>
    <w:lvl w:ilvl="8">
      <w:start w:val="1"/>
      <w:numFmt w:val="lowerRoman"/>
      <w:lvlText w:val=".%9"/>
      <w:lvlJc w:val="right"/>
      <w:pPr>
        <w:tabs>
          <w:tab w:val="num" w:pos="6849"/>
        </w:tabs>
        <w:ind w:left="6849" w:hanging="180"/>
      </w:pPr>
      <w:rPr>
        <w:rFonts w:hint="default"/>
      </w:rPr>
    </w:lvl>
  </w:abstractNum>
  <w:abstractNum w:abstractNumId="19" w15:restartNumberingAfterBreak="0">
    <w:nsid w:val="00000015"/>
    <w:multiLevelType w:val="multilevel"/>
    <w:tmpl w:val="ED7C4040"/>
    <w:name w:val="WW8Num2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2"/>
      <w:numFmt w:val="decimal"/>
      <w:lvlText w:val="1.%2."/>
      <w:lvlJc w:val="left"/>
      <w:pPr>
        <w:tabs>
          <w:tab w:val="num" w:pos="927"/>
        </w:tabs>
        <w:ind w:left="907" w:hanging="340"/>
      </w:pPr>
      <w:rPr>
        <w:rFonts w:ascii="Arial" w:hAnsi="Arial" w:cs="Arial" w:hint="default"/>
        <w:b w:val="0"/>
        <w:i w:val="0"/>
        <w:sz w:val="20"/>
        <w:szCs w:val="22"/>
      </w:rPr>
    </w:lvl>
    <w:lvl w:ilvl="2">
      <w:start w:val="3"/>
      <w:numFmt w:val="decimal"/>
      <w:lvlText w:val="1.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00000016"/>
    <w:multiLevelType w:val="multilevel"/>
    <w:tmpl w:val="00000016"/>
    <w:name w:val="WW8Num2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Cs/>
      </w:rPr>
    </w:lvl>
    <w:lvl w:ilvl="1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Cs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  <w:sz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)"/>
      <w:lvlJc w:val="left"/>
      <w:pPr>
        <w:tabs>
          <w:tab w:val="num" w:pos="1140"/>
        </w:tabs>
        <w:ind w:left="1140" w:hanging="360"/>
      </w:pPr>
      <w:rPr>
        <w:rFonts w:cs="Arial"/>
      </w:rPr>
    </w:lvl>
  </w:abstractNum>
  <w:abstractNum w:abstractNumId="22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3" w15:restartNumberingAfterBreak="0">
    <w:nsid w:val="00000019"/>
    <w:multiLevelType w:val="singleLevel"/>
    <w:tmpl w:val="CE763274"/>
    <w:name w:val="WW8Num2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2"/>
        <w:szCs w:val="20"/>
      </w:rPr>
    </w:lvl>
  </w:abstractNum>
  <w:abstractNum w:abstractNumId="24" w15:restartNumberingAfterBreak="0">
    <w:nsid w:val="0000001A"/>
    <w:multiLevelType w:val="multilevel"/>
    <w:tmpl w:val="3006B696"/>
    <w:name w:val="WW8Num26"/>
    <w:lvl w:ilvl="0">
      <w:start w:val="1"/>
      <w:numFmt w:val="decimal"/>
      <w:lvlText w:val="%1."/>
      <w:lvlJc w:val="left"/>
      <w:pPr>
        <w:tabs>
          <w:tab w:val="num" w:pos="708"/>
        </w:tabs>
        <w:ind w:left="720" w:hanging="360"/>
      </w:pPr>
      <w:rPr>
        <w:rFonts w:ascii="Arial" w:hAnsi="Arial" w:cs="Arial"/>
      </w:rPr>
    </w:lvl>
    <w:lvl w:ilvl="1">
      <w:start w:val="2"/>
      <w:numFmt w:val="decimal"/>
      <w:isLgl/>
      <w:lvlText w:val="%1.%2"/>
      <w:lvlJc w:val="left"/>
      <w:pPr>
        <w:tabs>
          <w:tab w:val="num" w:pos="930"/>
        </w:tabs>
        <w:ind w:left="930" w:hanging="57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  <w:b/>
      </w:rPr>
    </w:lvl>
  </w:abstractNum>
  <w:abstractNum w:abstractNumId="25" w15:restartNumberingAfterBreak="0">
    <w:nsid w:val="0000001B"/>
    <w:multiLevelType w:val="singleLevel"/>
    <w:tmpl w:val="E2DCC678"/>
    <w:name w:val="WW8Num50"/>
    <w:lvl w:ilvl="0">
      <w:start w:val="2"/>
      <w:numFmt w:val="decimal"/>
      <w:lvlText w:val="%1."/>
      <w:lvlJc w:val="left"/>
      <w:pPr>
        <w:tabs>
          <w:tab w:val="num" w:pos="3240"/>
        </w:tabs>
        <w:ind w:left="3240" w:hanging="360"/>
      </w:pPr>
      <w:rPr>
        <w:rFonts w:ascii="Arial" w:hAnsi="Arial" w:cs="Arial" w:hint="default"/>
        <w:sz w:val="20"/>
      </w:rPr>
    </w:lvl>
  </w:abstractNum>
  <w:abstractNum w:abstractNumId="26" w15:restartNumberingAfterBreak="0">
    <w:nsid w:val="0000001C"/>
    <w:multiLevelType w:val="singleLevel"/>
    <w:tmpl w:val="0000001C"/>
    <w:name w:val="WW8Num28"/>
    <w:lvl w:ilvl="0">
      <w:start w:val="1"/>
      <w:numFmt w:val="bullet"/>
      <w:lvlText w:val="−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</w:rPr>
    </w:lvl>
  </w:abstractNum>
  <w:abstractNum w:abstractNumId="27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2700"/>
        </w:tabs>
        <w:ind w:left="2700" w:hanging="360"/>
      </w:pPr>
    </w:lvl>
    <w:lvl w:ilvl="2">
      <w:start w:val="1"/>
      <w:numFmt w:val="lowerRoman"/>
      <w:lvlText w:val="%3."/>
      <w:lvlJc w:val="right"/>
      <w:pPr>
        <w:tabs>
          <w:tab w:val="num" w:pos="3420"/>
        </w:tabs>
        <w:ind w:left="3420" w:hanging="180"/>
      </w:pPr>
    </w:lvl>
    <w:lvl w:ilvl="3">
      <w:start w:val="1"/>
      <w:numFmt w:val="decimal"/>
      <w:lvlText w:val="%4."/>
      <w:lvlJc w:val="left"/>
      <w:pPr>
        <w:tabs>
          <w:tab w:val="num" w:pos="4140"/>
        </w:tabs>
        <w:ind w:left="4140" w:hanging="360"/>
      </w:pPr>
    </w:lvl>
    <w:lvl w:ilvl="4">
      <w:start w:val="1"/>
      <w:numFmt w:val="lowerLetter"/>
      <w:lvlText w:val="%5."/>
      <w:lvlJc w:val="left"/>
      <w:pPr>
        <w:tabs>
          <w:tab w:val="num" w:pos="4860"/>
        </w:tabs>
        <w:ind w:left="4860" w:hanging="360"/>
      </w:pPr>
    </w:lvl>
    <w:lvl w:ilvl="5">
      <w:start w:val="1"/>
      <w:numFmt w:val="lowerRoman"/>
      <w:lvlText w:val="%6."/>
      <w:lvlJc w:val="right"/>
      <w:pPr>
        <w:tabs>
          <w:tab w:val="num" w:pos="5580"/>
        </w:tabs>
        <w:ind w:left="5580" w:hanging="180"/>
      </w:pPr>
    </w:lvl>
    <w:lvl w:ilvl="6">
      <w:start w:val="1"/>
      <w:numFmt w:val="decimal"/>
      <w:lvlText w:val="%7."/>
      <w:lvlJc w:val="left"/>
      <w:pPr>
        <w:tabs>
          <w:tab w:val="num" w:pos="6300"/>
        </w:tabs>
        <w:ind w:left="6300" w:hanging="360"/>
      </w:pPr>
    </w:lvl>
    <w:lvl w:ilvl="7">
      <w:start w:val="1"/>
      <w:numFmt w:val="lowerLetter"/>
      <w:lvlText w:val="%8."/>
      <w:lvlJc w:val="left"/>
      <w:pPr>
        <w:tabs>
          <w:tab w:val="num" w:pos="7020"/>
        </w:tabs>
        <w:ind w:left="7020" w:hanging="360"/>
      </w:pPr>
    </w:lvl>
    <w:lvl w:ilvl="8">
      <w:start w:val="1"/>
      <w:numFmt w:val="lowerRoman"/>
      <w:lvlText w:val="%9."/>
      <w:lvlJc w:val="right"/>
      <w:pPr>
        <w:tabs>
          <w:tab w:val="num" w:pos="7740"/>
        </w:tabs>
        <w:ind w:left="7740" w:hanging="180"/>
      </w:pPr>
    </w:lvl>
  </w:abstractNum>
  <w:abstractNum w:abstractNumId="28" w15:restartNumberingAfterBreak="0">
    <w:nsid w:val="0000001E"/>
    <w:multiLevelType w:val="single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eastAsia="Symbol" w:hAnsi="Arial" w:cs="Arial"/>
        <w:bCs/>
      </w:rPr>
    </w:lvl>
  </w:abstractNum>
  <w:abstractNum w:abstractNumId="29" w15:restartNumberingAfterBreak="0">
    <w:nsid w:val="0000001F"/>
    <w:multiLevelType w:val="multi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00000020"/>
    <w:multiLevelType w:val="singleLevel"/>
    <w:tmpl w:val="00000020"/>
    <w:name w:val="WW8Num32"/>
    <w:lvl w:ilvl="0">
      <w:start w:val="2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b w:val="0"/>
        <w:i w:val="0"/>
        <w:sz w:val="20"/>
      </w:rPr>
    </w:lvl>
  </w:abstractNum>
  <w:abstractNum w:abstractNumId="31" w15:restartNumberingAfterBreak="0">
    <w:nsid w:val="00000021"/>
    <w:multiLevelType w:val="singleLevel"/>
    <w:tmpl w:val="00000021"/>
    <w:name w:val="WW8Num33"/>
    <w:lvl w:ilvl="0">
      <w:start w:val="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</w:rPr>
    </w:lvl>
  </w:abstractNum>
  <w:abstractNum w:abstractNumId="32" w15:restartNumberingAfterBreak="0">
    <w:nsid w:val="00000022"/>
    <w:multiLevelType w:val="singleLevel"/>
    <w:tmpl w:val="57606274"/>
    <w:name w:val="WW8Num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2"/>
        <w:szCs w:val="20"/>
      </w:rPr>
    </w:lvl>
  </w:abstractNum>
  <w:abstractNum w:abstractNumId="33" w15:restartNumberingAfterBreak="0">
    <w:nsid w:val="00000023"/>
    <w:multiLevelType w:val="singleLevel"/>
    <w:tmpl w:val="00000023"/>
    <w:name w:val="WW8Num35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</w:lvl>
  </w:abstractNum>
  <w:abstractNum w:abstractNumId="34" w15:restartNumberingAfterBreak="0">
    <w:nsid w:val="00000024"/>
    <w:multiLevelType w:val="singleLevel"/>
    <w:tmpl w:val="00000024"/>
    <w:name w:val="WW8Num36"/>
    <w:lvl w:ilvl="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Arial" w:hAnsi="Arial" w:cs="Arial" w:hint="default"/>
        <w:b w:val="0"/>
        <w:sz w:val="18"/>
        <w:szCs w:val="18"/>
      </w:rPr>
    </w:lvl>
  </w:abstractNum>
  <w:abstractNum w:abstractNumId="35" w15:restartNumberingAfterBreak="0">
    <w:nsid w:val="00000025"/>
    <w:multiLevelType w:val="singleLevel"/>
    <w:tmpl w:val="00000025"/>
    <w:name w:val="WW8Num3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0"/>
        <w:szCs w:val="20"/>
      </w:rPr>
    </w:lvl>
  </w:abstractNum>
  <w:abstractNum w:abstractNumId="36" w15:restartNumberingAfterBreak="0">
    <w:nsid w:val="00000026"/>
    <w:multiLevelType w:val="singleLevel"/>
    <w:tmpl w:val="8A0204CA"/>
    <w:name w:val="WW8Num3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18"/>
        <w:szCs w:val="18"/>
        <w:u w:val="none"/>
      </w:rPr>
    </w:lvl>
  </w:abstractNum>
  <w:abstractNum w:abstractNumId="37" w15:restartNumberingAfterBreak="0">
    <w:nsid w:val="00000027"/>
    <w:multiLevelType w:val="singleLevel"/>
    <w:tmpl w:val="00000027"/>
    <w:name w:val="WW8Num39"/>
    <w:lvl w:ilvl="0">
      <w:start w:val="1"/>
      <w:numFmt w:val="decimal"/>
      <w:lvlText w:val="%1."/>
      <w:lvlJc w:val="left"/>
      <w:pPr>
        <w:tabs>
          <w:tab w:val="num" w:pos="708"/>
        </w:tabs>
        <w:ind w:left="1440" w:hanging="360"/>
      </w:pPr>
    </w:lvl>
  </w:abstractNum>
  <w:abstractNum w:abstractNumId="38" w15:restartNumberingAfterBreak="0">
    <w:nsid w:val="00000028"/>
    <w:multiLevelType w:val="singleLevel"/>
    <w:tmpl w:val="00000028"/>
    <w:name w:val="WW8Num40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</w:abstractNum>
  <w:abstractNum w:abstractNumId="39" w15:restartNumberingAfterBreak="0">
    <w:nsid w:val="00000029"/>
    <w:multiLevelType w:val="singleLevel"/>
    <w:tmpl w:val="00000029"/>
    <w:name w:val="WW8Num4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</w:rPr>
    </w:lvl>
  </w:abstractNum>
  <w:abstractNum w:abstractNumId="40" w15:restartNumberingAfterBreak="0">
    <w:nsid w:val="0000002A"/>
    <w:multiLevelType w:val="singleLevel"/>
    <w:tmpl w:val="0000002A"/>
    <w:name w:val="WW8Num4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41" w15:restartNumberingAfterBreak="0">
    <w:nsid w:val="0000002B"/>
    <w:multiLevelType w:val="singleLevel"/>
    <w:tmpl w:val="0000002B"/>
    <w:name w:val="WW8Num43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Arial" w:hint="default"/>
        <w:b w:val="0"/>
        <w:u w:val="none"/>
      </w:rPr>
    </w:lvl>
  </w:abstractNum>
  <w:abstractNum w:abstractNumId="42" w15:restartNumberingAfterBreak="0">
    <w:nsid w:val="0000002C"/>
    <w:multiLevelType w:val="multilevel"/>
    <w:tmpl w:val="0000002C"/>
    <w:name w:val="WW8Num44"/>
    <w:lvl w:ilvl="0">
      <w:start w:val="1"/>
      <w:numFmt w:val="none"/>
      <w:suff w:val="nothing"/>
      <w:lvlText w:val="3.1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0"/>
      </w:rPr>
    </w:lvl>
    <w:lvl w:ilvl="1">
      <w:start w:val="1"/>
      <w:numFmt w:val="decimal"/>
      <w:lvlText w:val=".%2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sz w:val="20"/>
      </w:rPr>
    </w:lvl>
    <w:lvl w:ilvl="2">
      <w:start w:val="1"/>
      <w:numFmt w:val="lowerRoman"/>
      <w:lvlText w:val=".%3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.%4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.%5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.%6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.%7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.%8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.%9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0000002D"/>
    <w:multiLevelType w:val="singleLevel"/>
    <w:tmpl w:val="0000002D"/>
    <w:name w:val="WW8Num45"/>
    <w:lvl w:ilvl="0">
      <w:start w:val="3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20"/>
        <w:szCs w:val="20"/>
      </w:rPr>
    </w:lvl>
  </w:abstractNum>
  <w:abstractNum w:abstractNumId="44" w15:restartNumberingAfterBreak="0">
    <w:nsid w:val="0000002E"/>
    <w:multiLevelType w:val="multilevel"/>
    <w:tmpl w:val="0000002E"/>
    <w:name w:val="WW8Num462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  <w:lvl w:ilvl="1">
      <w:start w:val="1"/>
      <w:numFmt w:val="decimal"/>
      <w:lvlText w:val="7.%2."/>
      <w:lvlJc w:val="left"/>
      <w:pPr>
        <w:tabs>
          <w:tab w:val="num" w:pos="1440"/>
        </w:tabs>
        <w:ind w:left="1420" w:hanging="340"/>
      </w:pPr>
      <w:rPr>
        <w:rFonts w:ascii="Arial" w:hAnsi="Arial" w:cs="Arial" w:hint="default"/>
        <w:b w:val="0"/>
        <w:i w:val="0"/>
        <w:sz w:val="20"/>
        <w:szCs w:val="22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 w15:restartNumberingAfterBreak="0">
    <w:nsid w:val="0000002F"/>
    <w:multiLevelType w:val="multilevel"/>
    <w:tmpl w:val="0000002F"/>
    <w:name w:val="WW8Num47"/>
    <w:lvl w:ilvl="0">
      <w:start w:val="1"/>
      <w:numFmt w:val="decimal"/>
      <w:lvlText w:val="1.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18"/>
      </w:rPr>
    </w:lvl>
    <w:lvl w:ilvl="1">
      <w:start w:val="1"/>
      <w:numFmt w:val="decimal"/>
      <w:lvlText w:val="1.2.%2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sz w:val="18"/>
      </w:r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00000030"/>
    <w:multiLevelType w:val="multilevel"/>
    <w:tmpl w:val="00000030"/>
    <w:name w:val="WW8Num48"/>
    <w:lvl w:ilvl="0">
      <w:start w:val="1"/>
      <w:numFmt w:val="lowerLetter"/>
      <w:lvlText w:val="%1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00000031"/>
    <w:multiLevelType w:val="multilevel"/>
    <w:tmpl w:val="00000031"/>
    <w:name w:val="WW8Num49"/>
    <w:lvl w:ilvl="0">
      <w:start w:val="1"/>
      <w:numFmt w:val="decimal"/>
      <w:lvlText w:val="1.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b w:val="0"/>
        <w:i w:val="0"/>
        <w:sz w:val="20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 w15:restartNumberingAfterBreak="0">
    <w:nsid w:val="00000032"/>
    <w:multiLevelType w:val="singleLevel"/>
    <w:tmpl w:val="00000032"/>
    <w:name w:val="WW8Num50"/>
    <w:lvl w:ilvl="0">
      <w:start w:val="1"/>
      <w:numFmt w:val="decimal"/>
      <w:lvlText w:val="1.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</w:abstractNum>
  <w:abstractNum w:abstractNumId="49" w15:restartNumberingAfterBreak="0">
    <w:nsid w:val="00000033"/>
    <w:multiLevelType w:val="multilevel"/>
    <w:tmpl w:val="00000033"/>
    <w:name w:val="WW8Num51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2">
      <w:start w:val="3"/>
      <w:numFmt w:val="decimal"/>
      <w:lvlText w:val="5.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00000034"/>
    <w:multiLevelType w:val="multilevel"/>
    <w:tmpl w:val="00000034"/>
    <w:name w:val="WW8Num52"/>
    <w:lvl w:ilvl="0">
      <w:start w:val="1"/>
      <w:numFmt w:val="none"/>
      <w:suff w:val="nothing"/>
      <w:lvlText w:val="a)"/>
      <w:lvlJc w:val="left"/>
      <w:pPr>
        <w:tabs>
          <w:tab w:val="num" w:pos="0"/>
        </w:tabs>
        <w:ind w:left="738" w:hanging="369"/>
      </w:pPr>
      <w:rPr>
        <w:rFonts w:ascii="Arial" w:hAnsi="Arial" w:cs="Arial" w:hint="default"/>
        <w:b w:val="0"/>
        <w:i w:val="0"/>
        <w:sz w:val="20"/>
        <w:szCs w:val="20"/>
      </w:rPr>
    </w:lvl>
    <w:lvl w:ilvl="1">
      <w:start w:val="2"/>
      <w:numFmt w:val="lowerLetter"/>
      <w:lvlText w:val=".%2"/>
      <w:lvlJc w:val="left"/>
      <w:pPr>
        <w:tabs>
          <w:tab w:val="num" w:pos="1809"/>
        </w:tabs>
        <w:ind w:left="1809" w:hanging="360"/>
      </w:pPr>
      <w:rPr>
        <w:rFonts w:hint="default"/>
      </w:rPr>
    </w:lvl>
    <w:lvl w:ilvl="2">
      <w:start w:val="1"/>
      <w:numFmt w:val="lowerRoman"/>
      <w:lvlText w:val=".%3"/>
      <w:lvlJc w:val="right"/>
      <w:pPr>
        <w:tabs>
          <w:tab w:val="num" w:pos="2529"/>
        </w:tabs>
        <w:ind w:left="2529" w:hanging="180"/>
      </w:pPr>
      <w:rPr>
        <w:rFonts w:hint="default"/>
      </w:rPr>
    </w:lvl>
    <w:lvl w:ilvl="3">
      <w:start w:val="1"/>
      <w:numFmt w:val="decimal"/>
      <w:lvlText w:val=".%4"/>
      <w:lvlJc w:val="left"/>
      <w:pPr>
        <w:tabs>
          <w:tab w:val="num" w:pos="3249"/>
        </w:tabs>
        <w:ind w:left="3249" w:hanging="360"/>
      </w:pPr>
      <w:rPr>
        <w:rFonts w:hint="default"/>
      </w:rPr>
    </w:lvl>
    <w:lvl w:ilvl="4">
      <w:start w:val="1"/>
      <w:numFmt w:val="lowerLetter"/>
      <w:lvlText w:val=".%5"/>
      <w:lvlJc w:val="left"/>
      <w:pPr>
        <w:tabs>
          <w:tab w:val="num" w:pos="3969"/>
        </w:tabs>
        <w:ind w:left="3969" w:hanging="360"/>
      </w:pPr>
      <w:rPr>
        <w:rFonts w:hint="default"/>
      </w:rPr>
    </w:lvl>
    <w:lvl w:ilvl="5">
      <w:start w:val="1"/>
      <w:numFmt w:val="lowerRoman"/>
      <w:lvlText w:val=".%6"/>
      <w:lvlJc w:val="right"/>
      <w:pPr>
        <w:tabs>
          <w:tab w:val="num" w:pos="4689"/>
        </w:tabs>
        <w:ind w:left="4689" w:hanging="180"/>
      </w:pPr>
      <w:rPr>
        <w:rFonts w:hint="default"/>
      </w:rPr>
    </w:lvl>
    <w:lvl w:ilvl="6">
      <w:start w:val="1"/>
      <w:numFmt w:val="decimal"/>
      <w:lvlText w:val=".%7"/>
      <w:lvlJc w:val="left"/>
      <w:pPr>
        <w:tabs>
          <w:tab w:val="num" w:pos="5409"/>
        </w:tabs>
        <w:ind w:left="5409" w:hanging="360"/>
      </w:pPr>
      <w:rPr>
        <w:rFonts w:hint="default"/>
      </w:rPr>
    </w:lvl>
    <w:lvl w:ilvl="7">
      <w:start w:val="1"/>
      <w:numFmt w:val="lowerLetter"/>
      <w:lvlText w:val=".%8"/>
      <w:lvlJc w:val="left"/>
      <w:pPr>
        <w:tabs>
          <w:tab w:val="num" w:pos="6129"/>
        </w:tabs>
        <w:ind w:left="6129" w:hanging="360"/>
      </w:pPr>
      <w:rPr>
        <w:rFonts w:hint="default"/>
      </w:rPr>
    </w:lvl>
    <w:lvl w:ilvl="8">
      <w:start w:val="1"/>
      <w:numFmt w:val="lowerRoman"/>
      <w:lvlText w:val=".%9"/>
      <w:lvlJc w:val="right"/>
      <w:pPr>
        <w:tabs>
          <w:tab w:val="num" w:pos="6849"/>
        </w:tabs>
        <w:ind w:left="6849" w:hanging="180"/>
      </w:pPr>
      <w:rPr>
        <w:rFonts w:hint="default"/>
      </w:rPr>
    </w:lvl>
  </w:abstractNum>
  <w:abstractNum w:abstractNumId="51" w15:restartNumberingAfterBreak="0">
    <w:nsid w:val="00000036"/>
    <w:multiLevelType w:val="multilevel"/>
    <w:tmpl w:val="00000036"/>
    <w:name w:val="WW8Num54"/>
    <w:lvl w:ilvl="0">
      <w:start w:val="1"/>
      <w:numFmt w:val="decimal"/>
      <w:lvlText w:val="2.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08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00000038"/>
    <w:multiLevelType w:val="multilevel"/>
    <w:tmpl w:val="00000038"/>
    <w:name w:val="WW8Num56"/>
    <w:lvl w:ilvl="0">
      <w:start w:val="5"/>
      <w:numFmt w:val="decimal"/>
      <w:lvlText w:val="%1."/>
      <w:lvlJc w:val="left"/>
      <w:pPr>
        <w:tabs>
          <w:tab w:val="num" w:pos="708"/>
        </w:tabs>
        <w:ind w:left="2340" w:hanging="360"/>
      </w:pPr>
      <w:rPr>
        <w:rFonts w:hint="default"/>
        <w:b w:val="0"/>
        <w:i w:val="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b w:val="0"/>
        <w:i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 w15:restartNumberingAfterBreak="0">
    <w:nsid w:val="00000039"/>
    <w:multiLevelType w:val="multilevel"/>
    <w:tmpl w:val="00000039"/>
    <w:name w:val="WW8Num5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</w:rPr>
    </w:lvl>
    <w:lvl w:ilvl="1">
      <w:start w:val="2"/>
      <w:numFmt w:val="decimal"/>
      <w:lvlText w:val="%2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  <w:b w:val="0"/>
        <w:i w:val="0"/>
        <w:sz w:val="22"/>
      </w:rPr>
    </w:lvl>
    <w:lvl w:ilvl="2">
      <w:start w:val="1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0000003A"/>
    <w:multiLevelType w:val="multilevel"/>
    <w:tmpl w:val="0000003A"/>
    <w:name w:val="WW8Num58"/>
    <w:lvl w:ilvl="0">
      <w:start w:val="1"/>
      <w:numFmt w:val="decimal"/>
      <w:lvlText w:val="%1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708"/>
        </w:tabs>
        <w:ind w:left="1440" w:hanging="360"/>
      </w:pPr>
      <w:rPr>
        <w:rFonts w:ascii="Arial" w:hAnsi="Arial" w:cs="Arial" w:hint="default"/>
        <w:b w:val="0"/>
        <w:i w:val="0"/>
      </w:rPr>
    </w:lvl>
    <w:lvl w:ilvl="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0000003B"/>
    <w:multiLevelType w:val="singleLevel"/>
    <w:tmpl w:val="A3765F78"/>
    <w:name w:val="WW8Num5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0"/>
        <w:szCs w:val="18"/>
      </w:rPr>
    </w:lvl>
  </w:abstractNum>
  <w:abstractNum w:abstractNumId="56" w15:restartNumberingAfterBreak="0">
    <w:nsid w:val="0000003C"/>
    <w:multiLevelType w:val="singleLevel"/>
    <w:tmpl w:val="0000003C"/>
    <w:name w:val="WW8Num6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  <w:b w:val="0"/>
        <w:i w:val="0"/>
      </w:rPr>
    </w:lvl>
  </w:abstractNum>
  <w:abstractNum w:abstractNumId="57" w15:restartNumberingAfterBreak="0">
    <w:nsid w:val="0000003D"/>
    <w:multiLevelType w:val="multilevel"/>
    <w:tmpl w:val="3DAAF596"/>
    <w:name w:val="WW8Num61"/>
    <w:lvl w:ilvl="0">
      <w:start w:val="3"/>
      <w:numFmt w:val="decimal"/>
      <w:lvlText w:val="%1."/>
      <w:lvlJc w:val="left"/>
      <w:pPr>
        <w:tabs>
          <w:tab w:val="num" w:pos="708"/>
        </w:tabs>
        <w:ind w:left="2340" w:hanging="360"/>
      </w:pPr>
      <w:rPr>
        <w:rFonts w:ascii="Arial" w:hAnsi="Arial" w:cs="Arial" w:hint="default"/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 w:cs="Symbol" w:hint="default"/>
        <w:b w:val="0"/>
        <w:i w:val="0"/>
      </w:rPr>
    </w:lvl>
    <w:lvl w:ilvl="3">
      <w:start w:val="13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8" w15:restartNumberingAfterBreak="0">
    <w:nsid w:val="0000003E"/>
    <w:multiLevelType w:val="singleLevel"/>
    <w:tmpl w:val="0000003E"/>
    <w:name w:val="WW8Num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</w:abstractNum>
  <w:abstractNum w:abstractNumId="59" w15:restartNumberingAfterBreak="0">
    <w:nsid w:val="0000003F"/>
    <w:multiLevelType w:val="singleLevel"/>
    <w:tmpl w:val="0000003F"/>
    <w:name w:val="WW8Num63"/>
    <w:lvl w:ilvl="0">
      <w:start w:val="1"/>
      <w:numFmt w:val="decimal"/>
      <w:lvlText w:val="  %1."/>
      <w:lvlJc w:val="left"/>
      <w:pPr>
        <w:tabs>
          <w:tab w:val="num" w:pos="708"/>
        </w:tabs>
        <w:ind w:left="360" w:hanging="360"/>
      </w:pPr>
      <w:rPr>
        <w:rFonts w:hint="default"/>
        <w:sz w:val="20"/>
      </w:rPr>
    </w:lvl>
  </w:abstractNum>
  <w:abstractNum w:abstractNumId="60" w15:restartNumberingAfterBreak="0">
    <w:nsid w:val="00000040"/>
    <w:multiLevelType w:val="singleLevel"/>
    <w:tmpl w:val="00000040"/>
    <w:name w:val="WW8Num6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00000041"/>
    <w:multiLevelType w:val="multilevel"/>
    <w:tmpl w:val="FC002710"/>
    <w:name w:val="WW8Num65"/>
    <w:lvl w:ilvl="0">
      <w:start w:val="1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  <w:sz w:val="22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3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ascii="Arial" w:hAnsi="Arial" w:cs="Arial" w:hint="default"/>
        <w:b w:val="0"/>
        <w:i w:val="0"/>
        <w:sz w:val="22"/>
        <w:szCs w:val="2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00000042"/>
    <w:multiLevelType w:val="multilevel"/>
    <w:tmpl w:val="00000042"/>
    <w:name w:val="WW8Num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964"/>
        </w:tabs>
        <w:ind w:left="964" w:hanging="567"/>
      </w:pPr>
      <w:rPr>
        <w:rFonts w:ascii="Times New Roman" w:eastAsia="Times New Roman" w:hAnsi="Times New Roman" w:cs="Times New Roman" w:hint="default"/>
        <w:b w:val="0"/>
        <w:i w:val="0"/>
      </w:rPr>
    </w:lvl>
    <w:lvl w:ilvl="2">
      <w:start w:val="1"/>
      <w:numFmt w:val="lowerLetter"/>
      <w:lvlText w:val="%3)"/>
      <w:lvlJc w:val="left"/>
      <w:pPr>
        <w:tabs>
          <w:tab w:val="num" w:pos="1531"/>
        </w:tabs>
        <w:ind w:left="1531" w:hanging="567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3" w15:restartNumberingAfterBreak="0">
    <w:nsid w:val="00000043"/>
    <w:multiLevelType w:val="multilevel"/>
    <w:tmpl w:val="00000043"/>
    <w:name w:val="WW8Num67"/>
    <w:lvl w:ilvl="0">
      <w:start w:val="1"/>
      <w:numFmt w:val="decimal"/>
      <w:lvlText w:val="6.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7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</w:rPr>
    </w:lvl>
    <w:lvl w:ilvl="3">
      <w:start w:val="1"/>
      <w:numFmt w:val="bullet"/>
      <w:lvlText w:val=""/>
      <w:lvlJc w:val="left"/>
      <w:pPr>
        <w:tabs>
          <w:tab w:val="num" w:pos="708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00000044"/>
    <w:multiLevelType w:val="singleLevel"/>
    <w:tmpl w:val="00000044"/>
    <w:name w:val="WW8Num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/>
        <w:b w:val="0"/>
        <w:i w:val="0"/>
      </w:rPr>
    </w:lvl>
  </w:abstractNum>
  <w:abstractNum w:abstractNumId="65" w15:restartNumberingAfterBreak="0">
    <w:nsid w:val="00000045"/>
    <w:multiLevelType w:val="multilevel"/>
    <w:tmpl w:val="785E363C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lvlText w:val="%2."/>
      <w:lvlJc w:val="left"/>
      <w:pPr>
        <w:tabs>
          <w:tab w:val="num" w:pos="340"/>
        </w:tabs>
        <w:ind w:left="3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060"/>
        </w:tabs>
        <w:ind w:left="10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780"/>
        </w:tabs>
        <w:ind w:left="1780" w:hanging="360"/>
      </w:pPr>
      <w:rPr>
        <w:rFonts w:ascii="Arial" w:hAnsi="Arial" w:cs="Arial" w:hint="default"/>
        <w:b w:val="0"/>
        <w:bCs w:val="0"/>
        <w:sz w:val="20"/>
        <w:szCs w:val="20"/>
      </w:rPr>
    </w:lvl>
    <w:lvl w:ilvl="4">
      <w:start w:val="1"/>
      <w:numFmt w:val="lowerLetter"/>
      <w:lvlText w:val="%5."/>
      <w:lvlJc w:val="left"/>
      <w:pPr>
        <w:tabs>
          <w:tab w:val="num" w:pos="2500"/>
        </w:tabs>
        <w:ind w:left="25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220"/>
        </w:tabs>
        <w:ind w:left="32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940"/>
        </w:tabs>
        <w:ind w:left="39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4660"/>
        </w:tabs>
        <w:ind w:left="46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380"/>
        </w:tabs>
        <w:ind w:left="5380" w:hanging="180"/>
      </w:pPr>
      <w:rPr>
        <w:rFonts w:hint="default"/>
      </w:rPr>
    </w:lvl>
  </w:abstractNum>
  <w:abstractNum w:abstractNumId="66" w15:restartNumberingAfterBreak="0">
    <w:nsid w:val="00000046"/>
    <w:multiLevelType w:val="singleLevel"/>
    <w:tmpl w:val="00000046"/>
    <w:name w:val="WW8Num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</w:rPr>
    </w:lvl>
  </w:abstractNum>
  <w:abstractNum w:abstractNumId="67" w15:restartNumberingAfterBreak="0">
    <w:nsid w:val="00000047"/>
    <w:multiLevelType w:val="singleLevel"/>
    <w:tmpl w:val="00000047"/>
    <w:name w:val="WW8Num71"/>
    <w:lvl w:ilvl="0">
      <w:start w:val="1"/>
      <w:numFmt w:val="bullet"/>
      <w:lvlText w:val=""/>
      <w:lvlJc w:val="left"/>
      <w:pPr>
        <w:tabs>
          <w:tab w:val="num" w:pos="708"/>
        </w:tabs>
        <w:ind w:left="1080" w:hanging="360"/>
      </w:pPr>
      <w:rPr>
        <w:rFonts w:ascii="Symbol" w:hAnsi="Symbol" w:cs="Symbol" w:hint="default"/>
      </w:rPr>
    </w:lvl>
  </w:abstractNum>
  <w:abstractNum w:abstractNumId="68" w15:restartNumberingAfterBreak="0">
    <w:nsid w:val="00000049"/>
    <w:multiLevelType w:val="singleLevel"/>
    <w:tmpl w:val="00000049"/>
    <w:name w:val="WW8Num73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sz w:val="22"/>
      </w:rPr>
    </w:lvl>
  </w:abstractNum>
  <w:abstractNum w:abstractNumId="69" w15:restartNumberingAfterBreak="0">
    <w:nsid w:val="01AA108E"/>
    <w:multiLevelType w:val="multilevel"/>
    <w:tmpl w:val="1C54240A"/>
    <w:lvl w:ilvl="0">
      <w:start w:val="2"/>
      <w:numFmt w:val="decimal"/>
      <w:lvlText w:val="%1."/>
      <w:lvlJc w:val="left"/>
      <w:pPr>
        <w:ind w:left="836" w:hanging="708"/>
      </w:pPr>
      <w:rPr>
        <w:rFonts w:ascii="Arial" w:hAnsi="Arial" w:cs="Arial" w:hint="default"/>
        <w:b w:val="0"/>
        <w:bCs w:val="0"/>
        <w:spacing w:val="-12"/>
        <w:w w:val="100"/>
        <w:sz w:val="18"/>
        <w:szCs w:val="18"/>
      </w:rPr>
    </w:lvl>
    <w:lvl w:ilvl="1">
      <w:start w:val="1"/>
      <w:numFmt w:val="decimal"/>
      <w:lvlText w:val="%1.%2."/>
      <w:lvlJc w:val="left"/>
      <w:pPr>
        <w:ind w:left="627" w:hanging="500"/>
      </w:pPr>
      <w:rPr>
        <w:rFonts w:ascii="Arial" w:hAnsi="Arial" w:cs="Arial" w:hint="default"/>
        <w:b w:val="0"/>
        <w:bCs w:val="0"/>
        <w:spacing w:val="-4"/>
        <w:w w:val="100"/>
        <w:sz w:val="18"/>
        <w:szCs w:val="18"/>
      </w:rPr>
    </w:lvl>
    <w:lvl w:ilvl="2">
      <w:numFmt w:val="bullet"/>
      <w:lvlText w:val="•"/>
      <w:lvlJc w:val="left"/>
      <w:pPr>
        <w:ind w:left="1779" w:hanging="500"/>
      </w:pPr>
      <w:rPr>
        <w:rFonts w:hint="default"/>
      </w:rPr>
    </w:lvl>
    <w:lvl w:ilvl="3">
      <w:numFmt w:val="bullet"/>
      <w:lvlText w:val="•"/>
      <w:lvlJc w:val="left"/>
      <w:pPr>
        <w:ind w:left="2719" w:hanging="500"/>
      </w:pPr>
      <w:rPr>
        <w:rFonts w:hint="default"/>
      </w:rPr>
    </w:lvl>
    <w:lvl w:ilvl="4">
      <w:numFmt w:val="bullet"/>
      <w:lvlText w:val="•"/>
      <w:lvlJc w:val="left"/>
      <w:pPr>
        <w:ind w:left="3659" w:hanging="500"/>
      </w:pPr>
      <w:rPr>
        <w:rFonts w:hint="default"/>
      </w:rPr>
    </w:lvl>
    <w:lvl w:ilvl="5">
      <w:numFmt w:val="bullet"/>
      <w:lvlText w:val="•"/>
      <w:lvlJc w:val="left"/>
      <w:pPr>
        <w:ind w:left="4599" w:hanging="500"/>
      </w:pPr>
      <w:rPr>
        <w:rFonts w:hint="default"/>
      </w:rPr>
    </w:lvl>
    <w:lvl w:ilvl="6">
      <w:numFmt w:val="bullet"/>
      <w:lvlText w:val="•"/>
      <w:lvlJc w:val="left"/>
      <w:pPr>
        <w:ind w:left="5539" w:hanging="500"/>
      </w:pPr>
      <w:rPr>
        <w:rFonts w:hint="default"/>
      </w:rPr>
    </w:lvl>
    <w:lvl w:ilvl="7">
      <w:numFmt w:val="bullet"/>
      <w:lvlText w:val="•"/>
      <w:lvlJc w:val="left"/>
      <w:pPr>
        <w:ind w:left="6479" w:hanging="500"/>
      </w:pPr>
      <w:rPr>
        <w:rFonts w:hint="default"/>
      </w:rPr>
    </w:lvl>
    <w:lvl w:ilvl="8">
      <w:numFmt w:val="bullet"/>
      <w:lvlText w:val="•"/>
      <w:lvlJc w:val="left"/>
      <w:pPr>
        <w:ind w:left="7419" w:hanging="500"/>
      </w:pPr>
      <w:rPr>
        <w:rFonts w:hint="default"/>
      </w:rPr>
    </w:lvl>
  </w:abstractNum>
  <w:abstractNum w:abstractNumId="70" w15:restartNumberingAfterBreak="0">
    <w:nsid w:val="03F27E97"/>
    <w:multiLevelType w:val="hybridMultilevel"/>
    <w:tmpl w:val="C7F6ACDC"/>
    <w:name w:val="WW8Num2962"/>
    <w:lvl w:ilvl="0" w:tplc="B7E8EB62">
      <w:start w:val="1"/>
      <w:numFmt w:val="bullet"/>
      <w:lvlText w:val=""/>
      <w:lvlJc w:val="left"/>
      <w:pPr>
        <w:ind w:left="1004" w:hanging="360"/>
      </w:pPr>
      <w:rPr>
        <w:rFonts w:ascii="Symbol" w:hAnsi="Symbol" w:hint="default"/>
      </w:rPr>
    </w:lvl>
    <w:lvl w:ilvl="1" w:tplc="4D2C1C6E">
      <w:start w:val="2"/>
      <w:numFmt w:val="decimal"/>
      <w:lvlText w:val="%2."/>
      <w:lvlJc w:val="left"/>
      <w:pPr>
        <w:ind w:left="1724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1" w15:restartNumberingAfterBreak="0">
    <w:nsid w:val="040D19A8"/>
    <w:multiLevelType w:val="hybridMultilevel"/>
    <w:tmpl w:val="1270D6C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2" w15:restartNumberingAfterBreak="0">
    <w:nsid w:val="046A129F"/>
    <w:multiLevelType w:val="hybridMultilevel"/>
    <w:tmpl w:val="38A226BE"/>
    <w:name w:val="WW8Num29522"/>
    <w:lvl w:ilvl="0" w:tplc="0415000F">
      <w:start w:val="1"/>
      <w:numFmt w:val="decimal"/>
      <w:lvlText w:val="%1."/>
      <w:lvlJc w:val="left"/>
      <w:pPr>
        <w:ind w:left="794" w:hanging="360"/>
      </w:pPr>
    </w:lvl>
    <w:lvl w:ilvl="1" w:tplc="04150019" w:tentative="1">
      <w:start w:val="1"/>
      <w:numFmt w:val="lowerLetter"/>
      <w:lvlText w:val="%2."/>
      <w:lvlJc w:val="left"/>
      <w:pPr>
        <w:ind w:left="1514" w:hanging="360"/>
      </w:pPr>
    </w:lvl>
    <w:lvl w:ilvl="2" w:tplc="0415001B" w:tentative="1">
      <w:start w:val="1"/>
      <w:numFmt w:val="lowerRoman"/>
      <w:lvlText w:val="%3."/>
      <w:lvlJc w:val="right"/>
      <w:pPr>
        <w:ind w:left="2234" w:hanging="180"/>
      </w:pPr>
    </w:lvl>
    <w:lvl w:ilvl="3" w:tplc="0415000F" w:tentative="1">
      <w:start w:val="1"/>
      <w:numFmt w:val="decimal"/>
      <w:lvlText w:val="%4."/>
      <w:lvlJc w:val="left"/>
      <w:pPr>
        <w:ind w:left="2954" w:hanging="360"/>
      </w:pPr>
    </w:lvl>
    <w:lvl w:ilvl="4" w:tplc="04150019" w:tentative="1">
      <w:start w:val="1"/>
      <w:numFmt w:val="lowerLetter"/>
      <w:lvlText w:val="%5."/>
      <w:lvlJc w:val="left"/>
      <w:pPr>
        <w:ind w:left="3674" w:hanging="360"/>
      </w:pPr>
    </w:lvl>
    <w:lvl w:ilvl="5" w:tplc="0415001B" w:tentative="1">
      <w:start w:val="1"/>
      <w:numFmt w:val="lowerRoman"/>
      <w:lvlText w:val="%6."/>
      <w:lvlJc w:val="right"/>
      <w:pPr>
        <w:ind w:left="4394" w:hanging="180"/>
      </w:pPr>
    </w:lvl>
    <w:lvl w:ilvl="6" w:tplc="0415000F" w:tentative="1">
      <w:start w:val="1"/>
      <w:numFmt w:val="decimal"/>
      <w:lvlText w:val="%7."/>
      <w:lvlJc w:val="left"/>
      <w:pPr>
        <w:ind w:left="5114" w:hanging="360"/>
      </w:pPr>
    </w:lvl>
    <w:lvl w:ilvl="7" w:tplc="04150019" w:tentative="1">
      <w:start w:val="1"/>
      <w:numFmt w:val="lowerLetter"/>
      <w:lvlText w:val="%8."/>
      <w:lvlJc w:val="left"/>
      <w:pPr>
        <w:ind w:left="5834" w:hanging="360"/>
      </w:pPr>
    </w:lvl>
    <w:lvl w:ilvl="8" w:tplc="0415001B" w:tentative="1">
      <w:start w:val="1"/>
      <w:numFmt w:val="lowerRoman"/>
      <w:lvlText w:val="%9."/>
      <w:lvlJc w:val="right"/>
      <w:pPr>
        <w:ind w:left="6554" w:hanging="180"/>
      </w:pPr>
    </w:lvl>
  </w:abstractNum>
  <w:abstractNum w:abstractNumId="73" w15:restartNumberingAfterBreak="0">
    <w:nsid w:val="05E8341A"/>
    <w:multiLevelType w:val="hybridMultilevel"/>
    <w:tmpl w:val="FB545318"/>
    <w:name w:val="WW8Num6223"/>
    <w:lvl w:ilvl="0" w:tplc="4EC2CFE4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 w15:restartNumberingAfterBreak="0">
    <w:nsid w:val="09D8547C"/>
    <w:multiLevelType w:val="hybridMultilevel"/>
    <w:tmpl w:val="601C8B2C"/>
    <w:lvl w:ilvl="0" w:tplc="29F26CDA">
      <w:start w:val="1"/>
      <w:numFmt w:val="decimal"/>
      <w:lvlText w:val="1.%1."/>
      <w:lvlJc w:val="left"/>
      <w:pPr>
        <w:ind w:left="1080" w:hanging="360"/>
      </w:pPr>
      <w:rPr>
        <w:rFonts w:ascii="Arial" w:hAnsi="Arial" w:cs="Arial"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5" w15:restartNumberingAfterBreak="0">
    <w:nsid w:val="0DDF490C"/>
    <w:multiLevelType w:val="hybridMultilevel"/>
    <w:tmpl w:val="E0384F72"/>
    <w:lvl w:ilvl="0" w:tplc="0415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76" w15:restartNumberingAfterBreak="0">
    <w:nsid w:val="10BE7D1E"/>
    <w:multiLevelType w:val="hybridMultilevel"/>
    <w:tmpl w:val="57DCE8B6"/>
    <w:name w:val="WW8Num3222222"/>
    <w:lvl w:ilvl="0" w:tplc="F642EEE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7" w15:restartNumberingAfterBreak="0">
    <w:nsid w:val="11202AC3"/>
    <w:multiLevelType w:val="hybridMultilevel"/>
    <w:tmpl w:val="8C0AD044"/>
    <w:name w:val="WW8Num2963"/>
    <w:lvl w:ilvl="0" w:tplc="9F167B0C">
      <w:start w:val="1"/>
      <w:numFmt w:val="decimal"/>
      <w:lvlText w:val="%1."/>
      <w:lvlJc w:val="left"/>
      <w:pPr>
        <w:ind w:left="79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12295F1E"/>
    <w:multiLevelType w:val="hybridMultilevel"/>
    <w:tmpl w:val="75AA90A8"/>
    <w:name w:val="WW8Num5032"/>
    <w:lvl w:ilvl="0" w:tplc="04150001">
      <w:start w:val="1"/>
      <w:numFmt w:val="bullet"/>
      <w:lvlText w:val=""/>
      <w:lvlJc w:val="left"/>
      <w:pPr>
        <w:ind w:left="7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79" w15:restartNumberingAfterBreak="0">
    <w:nsid w:val="142B572B"/>
    <w:multiLevelType w:val="hybridMultilevel"/>
    <w:tmpl w:val="A42E2B68"/>
    <w:name w:val="WW8Num293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 w15:restartNumberingAfterBreak="0">
    <w:nsid w:val="144D7762"/>
    <w:multiLevelType w:val="hybridMultilevel"/>
    <w:tmpl w:val="192C3496"/>
    <w:name w:val="WW8Num27"/>
    <w:lvl w:ilvl="0" w:tplc="70F26DDC">
      <w:start w:val="9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i w:val="0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DF50C012">
      <w:start w:val="1"/>
      <w:numFmt w:val="lowerLetter"/>
      <w:lvlText w:val="%6."/>
      <w:lvlJc w:val="right"/>
      <w:pPr>
        <w:ind w:left="4320" w:hanging="18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146923FE"/>
    <w:multiLevelType w:val="multilevel"/>
    <w:tmpl w:val="24505EE2"/>
    <w:lvl w:ilvl="0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77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3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3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9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9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97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5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57" w:hanging="1440"/>
      </w:pPr>
      <w:rPr>
        <w:rFonts w:hint="default"/>
      </w:rPr>
    </w:lvl>
  </w:abstractNum>
  <w:abstractNum w:abstractNumId="82" w15:restartNumberingAfterBreak="0">
    <w:nsid w:val="14FD699A"/>
    <w:multiLevelType w:val="multilevel"/>
    <w:tmpl w:val="E1121356"/>
    <w:lvl w:ilvl="0">
      <w:start w:val="1"/>
      <w:numFmt w:val="decimal"/>
      <w:lvlText w:val="%1."/>
      <w:lvlJc w:val="left"/>
      <w:pPr>
        <w:ind w:left="836" w:hanging="708"/>
      </w:pPr>
      <w:rPr>
        <w:rFonts w:ascii="Arial" w:hAnsi="Arial" w:cs="Arial" w:hint="default"/>
        <w:b w:val="0"/>
        <w:bCs w:val="0"/>
        <w:spacing w:val="-12"/>
        <w:w w:val="100"/>
        <w:sz w:val="18"/>
        <w:szCs w:val="18"/>
      </w:rPr>
    </w:lvl>
    <w:lvl w:ilvl="1">
      <w:start w:val="1"/>
      <w:numFmt w:val="decimal"/>
      <w:lvlText w:val="%1.%2."/>
      <w:lvlJc w:val="left"/>
      <w:pPr>
        <w:ind w:left="627" w:hanging="500"/>
      </w:pPr>
      <w:rPr>
        <w:rFonts w:ascii="Arial" w:hAnsi="Arial" w:cs="Arial" w:hint="default"/>
        <w:b w:val="0"/>
        <w:bCs w:val="0"/>
        <w:spacing w:val="-4"/>
        <w:w w:val="100"/>
        <w:sz w:val="18"/>
        <w:szCs w:val="18"/>
      </w:rPr>
    </w:lvl>
    <w:lvl w:ilvl="2">
      <w:numFmt w:val="bullet"/>
      <w:lvlText w:val="•"/>
      <w:lvlJc w:val="left"/>
      <w:pPr>
        <w:ind w:left="1779" w:hanging="500"/>
      </w:pPr>
      <w:rPr>
        <w:rFonts w:hint="default"/>
      </w:rPr>
    </w:lvl>
    <w:lvl w:ilvl="3">
      <w:numFmt w:val="bullet"/>
      <w:lvlText w:val="•"/>
      <w:lvlJc w:val="left"/>
      <w:pPr>
        <w:ind w:left="2719" w:hanging="500"/>
      </w:pPr>
      <w:rPr>
        <w:rFonts w:hint="default"/>
      </w:rPr>
    </w:lvl>
    <w:lvl w:ilvl="4">
      <w:numFmt w:val="bullet"/>
      <w:lvlText w:val="•"/>
      <w:lvlJc w:val="left"/>
      <w:pPr>
        <w:ind w:left="3659" w:hanging="500"/>
      </w:pPr>
      <w:rPr>
        <w:rFonts w:hint="default"/>
      </w:rPr>
    </w:lvl>
    <w:lvl w:ilvl="5">
      <w:numFmt w:val="bullet"/>
      <w:lvlText w:val="•"/>
      <w:lvlJc w:val="left"/>
      <w:pPr>
        <w:ind w:left="4599" w:hanging="500"/>
      </w:pPr>
      <w:rPr>
        <w:rFonts w:hint="default"/>
      </w:rPr>
    </w:lvl>
    <w:lvl w:ilvl="6">
      <w:numFmt w:val="bullet"/>
      <w:lvlText w:val="•"/>
      <w:lvlJc w:val="left"/>
      <w:pPr>
        <w:ind w:left="5539" w:hanging="500"/>
      </w:pPr>
      <w:rPr>
        <w:rFonts w:hint="default"/>
      </w:rPr>
    </w:lvl>
    <w:lvl w:ilvl="7">
      <w:numFmt w:val="bullet"/>
      <w:lvlText w:val="•"/>
      <w:lvlJc w:val="left"/>
      <w:pPr>
        <w:ind w:left="6479" w:hanging="500"/>
      </w:pPr>
      <w:rPr>
        <w:rFonts w:hint="default"/>
      </w:rPr>
    </w:lvl>
    <w:lvl w:ilvl="8">
      <w:numFmt w:val="bullet"/>
      <w:lvlText w:val="•"/>
      <w:lvlJc w:val="left"/>
      <w:pPr>
        <w:ind w:left="7419" w:hanging="500"/>
      </w:pPr>
      <w:rPr>
        <w:rFonts w:hint="default"/>
      </w:rPr>
    </w:lvl>
  </w:abstractNum>
  <w:abstractNum w:abstractNumId="83" w15:restartNumberingAfterBreak="0">
    <w:nsid w:val="162B2F6E"/>
    <w:multiLevelType w:val="hybridMultilevel"/>
    <w:tmpl w:val="86A4B2DE"/>
    <w:lvl w:ilvl="0" w:tplc="86D4EE22">
      <w:start w:val="5"/>
      <w:numFmt w:val="decimal"/>
      <w:lvlText w:val="%1."/>
      <w:lvlJc w:val="left"/>
      <w:pPr>
        <w:ind w:left="777" w:hanging="36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16783E1A"/>
    <w:multiLevelType w:val="hybridMultilevel"/>
    <w:tmpl w:val="3D3479C6"/>
    <w:name w:val="WW8Num2963232223"/>
    <w:lvl w:ilvl="0" w:tplc="000883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16A72BDA"/>
    <w:multiLevelType w:val="hybridMultilevel"/>
    <w:tmpl w:val="04405622"/>
    <w:name w:val="WW8Num29343"/>
    <w:lvl w:ilvl="0" w:tplc="2E7217A0">
      <w:start w:val="3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83B8B75E">
      <w:start w:val="42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6" w15:restartNumberingAfterBreak="0">
    <w:nsid w:val="173F03CE"/>
    <w:multiLevelType w:val="hybridMultilevel"/>
    <w:tmpl w:val="2D00B8EE"/>
    <w:lvl w:ilvl="0" w:tplc="40D0CDD0">
      <w:start w:val="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1827351A"/>
    <w:multiLevelType w:val="hybridMultilevel"/>
    <w:tmpl w:val="ED6CED9A"/>
    <w:name w:val="WW8Num293222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 w15:restartNumberingAfterBreak="0">
    <w:nsid w:val="1BBB17F2"/>
    <w:multiLevelType w:val="hybridMultilevel"/>
    <w:tmpl w:val="9F02BD3C"/>
    <w:name w:val="WW8Num29632"/>
    <w:lvl w:ilvl="0" w:tplc="9F167B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9" w15:restartNumberingAfterBreak="0">
    <w:nsid w:val="1E5433A9"/>
    <w:multiLevelType w:val="hybridMultilevel"/>
    <w:tmpl w:val="3134090C"/>
    <w:name w:val="WW8Num102"/>
    <w:lvl w:ilvl="0" w:tplc="D0282BA2">
      <w:start w:val="1"/>
      <w:numFmt w:val="decimal"/>
      <w:lvlText w:val="1.%1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1EFA0C25"/>
    <w:multiLevelType w:val="hybridMultilevel"/>
    <w:tmpl w:val="1E286744"/>
    <w:name w:val="WW8Num296323"/>
    <w:lvl w:ilvl="0" w:tplc="4BE6288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FAB2020"/>
    <w:multiLevelType w:val="hybridMultilevel"/>
    <w:tmpl w:val="D63EAD6A"/>
    <w:lvl w:ilvl="0" w:tplc="3A9259A4">
      <w:start w:val="1"/>
      <w:numFmt w:val="decimal"/>
      <w:lvlText w:val="%1."/>
      <w:lvlJc w:val="left"/>
      <w:pPr>
        <w:ind w:left="388" w:hanging="252"/>
      </w:pPr>
      <w:rPr>
        <w:rFonts w:ascii="Arial" w:eastAsia="Trebuchet MS" w:hAnsi="Arial" w:cs="Arial" w:hint="default"/>
        <w:spacing w:val="-2"/>
        <w:w w:val="100"/>
        <w:sz w:val="18"/>
        <w:szCs w:val="18"/>
        <w:lang w:val="pl-PL" w:eastAsia="pl-PL" w:bidi="pl-PL"/>
      </w:rPr>
    </w:lvl>
    <w:lvl w:ilvl="1" w:tplc="9188817A">
      <w:numFmt w:val="bullet"/>
      <w:lvlText w:val="•"/>
      <w:lvlJc w:val="left"/>
      <w:pPr>
        <w:ind w:left="1371" w:hanging="252"/>
      </w:pPr>
      <w:rPr>
        <w:rFonts w:hint="default"/>
        <w:lang w:val="pl-PL" w:eastAsia="pl-PL" w:bidi="pl-PL"/>
      </w:rPr>
    </w:lvl>
    <w:lvl w:ilvl="2" w:tplc="9F4496AC">
      <w:numFmt w:val="bullet"/>
      <w:lvlText w:val="•"/>
      <w:lvlJc w:val="left"/>
      <w:pPr>
        <w:ind w:left="2363" w:hanging="252"/>
      </w:pPr>
      <w:rPr>
        <w:rFonts w:hint="default"/>
        <w:lang w:val="pl-PL" w:eastAsia="pl-PL" w:bidi="pl-PL"/>
      </w:rPr>
    </w:lvl>
    <w:lvl w:ilvl="3" w:tplc="DA20A468">
      <w:numFmt w:val="bullet"/>
      <w:lvlText w:val="•"/>
      <w:lvlJc w:val="left"/>
      <w:pPr>
        <w:ind w:left="3355" w:hanging="252"/>
      </w:pPr>
      <w:rPr>
        <w:rFonts w:hint="default"/>
        <w:lang w:val="pl-PL" w:eastAsia="pl-PL" w:bidi="pl-PL"/>
      </w:rPr>
    </w:lvl>
    <w:lvl w:ilvl="4" w:tplc="C0422040">
      <w:numFmt w:val="bullet"/>
      <w:lvlText w:val="•"/>
      <w:lvlJc w:val="left"/>
      <w:pPr>
        <w:ind w:left="4347" w:hanging="252"/>
      </w:pPr>
      <w:rPr>
        <w:rFonts w:hint="default"/>
        <w:lang w:val="pl-PL" w:eastAsia="pl-PL" w:bidi="pl-PL"/>
      </w:rPr>
    </w:lvl>
    <w:lvl w:ilvl="5" w:tplc="7952C7A2">
      <w:numFmt w:val="bullet"/>
      <w:lvlText w:val="•"/>
      <w:lvlJc w:val="left"/>
      <w:pPr>
        <w:ind w:left="5339" w:hanging="252"/>
      </w:pPr>
      <w:rPr>
        <w:rFonts w:hint="default"/>
        <w:lang w:val="pl-PL" w:eastAsia="pl-PL" w:bidi="pl-PL"/>
      </w:rPr>
    </w:lvl>
    <w:lvl w:ilvl="6" w:tplc="29E480DE">
      <w:numFmt w:val="bullet"/>
      <w:lvlText w:val="•"/>
      <w:lvlJc w:val="left"/>
      <w:pPr>
        <w:ind w:left="6331" w:hanging="252"/>
      </w:pPr>
      <w:rPr>
        <w:rFonts w:hint="default"/>
        <w:lang w:val="pl-PL" w:eastAsia="pl-PL" w:bidi="pl-PL"/>
      </w:rPr>
    </w:lvl>
    <w:lvl w:ilvl="7" w:tplc="3132AFA0">
      <w:numFmt w:val="bullet"/>
      <w:lvlText w:val="•"/>
      <w:lvlJc w:val="left"/>
      <w:pPr>
        <w:ind w:left="7323" w:hanging="252"/>
      </w:pPr>
      <w:rPr>
        <w:rFonts w:hint="default"/>
        <w:lang w:val="pl-PL" w:eastAsia="pl-PL" w:bidi="pl-PL"/>
      </w:rPr>
    </w:lvl>
    <w:lvl w:ilvl="8" w:tplc="2B723DEA">
      <w:numFmt w:val="bullet"/>
      <w:lvlText w:val="•"/>
      <w:lvlJc w:val="left"/>
      <w:pPr>
        <w:ind w:left="8315" w:hanging="252"/>
      </w:pPr>
      <w:rPr>
        <w:rFonts w:hint="default"/>
        <w:lang w:val="pl-PL" w:eastAsia="pl-PL" w:bidi="pl-PL"/>
      </w:rPr>
    </w:lvl>
  </w:abstractNum>
  <w:abstractNum w:abstractNumId="92" w15:restartNumberingAfterBreak="0">
    <w:nsid w:val="203A1635"/>
    <w:multiLevelType w:val="hybridMultilevel"/>
    <w:tmpl w:val="C7A22998"/>
    <w:name w:val="WW8Num5923"/>
    <w:lvl w:ilvl="0" w:tplc="F12E120E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3" w15:restartNumberingAfterBreak="0">
    <w:nsid w:val="20D016C3"/>
    <w:multiLevelType w:val="hybridMultilevel"/>
    <w:tmpl w:val="D61C92FE"/>
    <w:name w:val="WW8Num293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</w:rPr>
    </w:lvl>
    <w:lvl w:ilvl="1" w:tplc="1F3A729A">
      <w:start w:val="2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4" w15:restartNumberingAfterBreak="0">
    <w:nsid w:val="221B0B17"/>
    <w:multiLevelType w:val="hybridMultilevel"/>
    <w:tmpl w:val="655877B0"/>
    <w:name w:val="WW8Num296324"/>
    <w:lvl w:ilvl="0" w:tplc="2DE89CF2">
      <w:start w:val="2"/>
      <w:numFmt w:val="decimal"/>
      <w:lvlText w:val="%1."/>
      <w:lvlJc w:val="left"/>
      <w:pPr>
        <w:ind w:left="172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46" w:hanging="360"/>
      </w:pPr>
    </w:lvl>
    <w:lvl w:ilvl="2" w:tplc="0415001B" w:tentative="1">
      <w:start w:val="1"/>
      <w:numFmt w:val="lowerRoman"/>
      <w:lvlText w:val="%3."/>
      <w:lvlJc w:val="right"/>
      <w:pPr>
        <w:ind w:left="3166" w:hanging="180"/>
      </w:pPr>
    </w:lvl>
    <w:lvl w:ilvl="3" w:tplc="0415000F" w:tentative="1">
      <w:start w:val="1"/>
      <w:numFmt w:val="decimal"/>
      <w:lvlText w:val="%4."/>
      <w:lvlJc w:val="left"/>
      <w:pPr>
        <w:ind w:left="3886" w:hanging="360"/>
      </w:pPr>
    </w:lvl>
    <w:lvl w:ilvl="4" w:tplc="04150019" w:tentative="1">
      <w:start w:val="1"/>
      <w:numFmt w:val="lowerLetter"/>
      <w:lvlText w:val="%5."/>
      <w:lvlJc w:val="left"/>
      <w:pPr>
        <w:ind w:left="4606" w:hanging="360"/>
      </w:pPr>
    </w:lvl>
    <w:lvl w:ilvl="5" w:tplc="0415001B" w:tentative="1">
      <w:start w:val="1"/>
      <w:numFmt w:val="lowerRoman"/>
      <w:lvlText w:val="%6."/>
      <w:lvlJc w:val="right"/>
      <w:pPr>
        <w:ind w:left="5326" w:hanging="180"/>
      </w:pPr>
    </w:lvl>
    <w:lvl w:ilvl="6" w:tplc="0415000F" w:tentative="1">
      <w:start w:val="1"/>
      <w:numFmt w:val="decimal"/>
      <w:lvlText w:val="%7."/>
      <w:lvlJc w:val="left"/>
      <w:pPr>
        <w:ind w:left="6046" w:hanging="360"/>
      </w:pPr>
    </w:lvl>
    <w:lvl w:ilvl="7" w:tplc="04150019" w:tentative="1">
      <w:start w:val="1"/>
      <w:numFmt w:val="lowerLetter"/>
      <w:lvlText w:val="%8."/>
      <w:lvlJc w:val="left"/>
      <w:pPr>
        <w:ind w:left="6766" w:hanging="360"/>
      </w:pPr>
    </w:lvl>
    <w:lvl w:ilvl="8" w:tplc="0415001B" w:tentative="1">
      <w:start w:val="1"/>
      <w:numFmt w:val="lowerRoman"/>
      <w:lvlText w:val="%9."/>
      <w:lvlJc w:val="right"/>
      <w:pPr>
        <w:ind w:left="7486" w:hanging="180"/>
      </w:pPr>
    </w:lvl>
  </w:abstractNum>
  <w:abstractNum w:abstractNumId="95" w15:restartNumberingAfterBreak="0">
    <w:nsid w:val="227D3CA9"/>
    <w:multiLevelType w:val="hybridMultilevel"/>
    <w:tmpl w:val="175A1DAC"/>
    <w:name w:val="WW8Num2952"/>
    <w:lvl w:ilvl="0" w:tplc="0000000F">
      <w:start w:val="1"/>
      <w:numFmt w:val="decimal"/>
      <w:lvlText w:val="%1."/>
      <w:lvlJc w:val="left"/>
      <w:pPr>
        <w:ind w:left="1004" w:hanging="360"/>
      </w:pPr>
      <w:rPr>
        <w:rFonts w:ascii="Arial" w:hAnsi="Arial" w:cs="Arial" w:hint="default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6" w15:restartNumberingAfterBreak="0">
    <w:nsid w:val="238A1222"/>
    <w:multiLevelType w:val="hybridMultilevel"/>
    <w:tmpl w:val="3E8857EA"/>
    <w:name w:val="WW8Num402"/>
    <w:lvl w:ilvl="0" w:tplc="7542C88C">
      <w:start w:val="2"/>
      <w:numFmt w:val="decimal"/>
      <w:lvlText w:val="5.%1."/>
      <w:lvlJc w:val="left"/>
      <w:pPr>
        <w:tabs>
          <w:tab w:val="num" w:pos="1440"/>
        </w:tabs>
        <w:ind w:left="1420" w:hanging="340"/>
      </w:pPr>
      <w:rPr>
        <w:rFonts w:ascii="Arial" w:hAnsi="Arial" w:cs="Arial" w:hint="default"/>
        <w:b w:val="0"/>
        <w:i w:val="0"/>
        <w:sz w:val="20"/>
        <w:szCs w:val="22"/>
      </w:rPr>
    </w:lvl>
    <w:lvl w:ilvl="1" w:tplc="61406F66">
      <w:start w:val="2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  <w:sz w:val="20"/>
        <w:szCs w:val="22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7" w15:restartNumberingAfterBreak="0">
    <w:nsid w:val="267809DA"/>
    <w:multiLevelType w:val="hybridMultilevel"/>
    <w:tmpl w:val="67965998"/>
    <w:name w:val="WW8Num462"/>
    <w:lvl w:ilvl="0" w:tplc="C8AABEAA">
      <w:start w:val="1"/>
      <w:numFmt w:val="decimal"/>
      <w:lvlText w:val="2.%1."/>
      <w:lvlJc w:val="left"/>
      <w:pPr>
        <w:ind w:left="1800" w:hanging="360"/>
      </w:pPr>
      <w:rPr>
        <w:rFonts w:hint="default"/>
        <w:b w:val="0"/>
        <w:i w:val="0"/>
        <w:sz w:val="18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8" w15:restartNumberingAfterBreak="0">
    <w:nsid w:val="2C1549E5"/>
    <w:multiLevelType w:val="multilevel"/>
    <w:tmpl w:val="B1547B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rFonts w:ascii="Arial" w:hAnsi="Arial" w:hint="default"/>
        <w:sz w:val="1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lowerLetter"/>
      <w:suff w:val="space"/>
      <w:lvlText w:val="%4)"/>
      <w:lvlJc w:val="left"/>
      <w:pPr>
        <w:ind w:left="1728" w:hanging="648"/>
      </w:pPr>
      <w:rPr>
        <w:rFonts w:ascii="Arial" w:hAnsi="Arial" w:cs="Arial" w:hint="default"/>
        <w:b w:val="0"/>
        <w:bCs w:val="0"/>
        <w:i w:val="0"/>
        <w:iCs w:val="0"/>
        <w:strike w:val="0"/>
        <w:dstrike w:val="0"/>
        <w:color w:val="000000"/>
        <w:sz w:val="18"/>
        <w:szCs w:val="18"/>
        <w:u w:val="none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9" w15:restartNumberingAfterBreak="0">
    <w:nsid w:val="2FD8311D"/>
    <w:multiLevelType w:val="hybridMultilevel"/>
    <w:tmpl w:val="A8125940"/>
    <w:name w:val="WW8Num29322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0" w15:restartNumberingAfterBreak="0">
    <w:nsid w:val="31277023"/>
    <w:multiLevelType w:val="hybridMultilevel"/>
    <w:tmpl w:val="98B28100"/>
    <w:name w:val="WW8Num29632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1" w15:restartNumberingAfterBreak="0">
    <w:nsid w:val="34352561"/>
    <w:multiLevelType w:val="hybridMultilevel"/>
    <w:tmpl w:val="67F6D56E"/>
    <w:lvl w:ilvl="0" w:tplc="0415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2" w15:restartNumberingAfterBreak="0">
    <w:nsid w:val="34CB2066"/>
    <w:multiLevelType w:val="hybridMultilevel"/>
    <w:tmpl w:val="25E4E238"/>
    <w:name w:val="WW8Num29342"/>
    <w:lvl w:ilvl="0" w:tplc="F4785BD4">
      <w:start w:val="2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 w15:restartNumberingAfterBreak="0">
    <w:nsid w:val="34F54B5D"/>
    <w:multiLevelType w:val="hybridMultilevel"/>
    <w:tmpl w:val="B90A63CE"/>
    <w:lvl w:ilvl="0" w:tplc="6EC4D67C">
      <w:start w:val="1"/>
      <w:numFmt w:val="decimal"/>
      <w:lvlText w:val="%1."/>
      <w:lvlJc w:val="left"/>
      <w:pPr>
        <w:ind w:left="496" w:hanging="360"/>
      </w:pPr>
      <w:rPr>
        <w:rFonts w:ascii="Arial" w:eastAsia="Trebuchet MS" w:hAnsi="Arial" w:cs="Arial" w:hint="default"/>
        <w:spacing w:val="-27"/>
        <w:w w:val="100"/>
        <w:sz w:val="18"/>
        <w:szCs w:val="18"/>
        <w:lang w:val="pl-PL" w:eastAsia="pl-PL" w:bidi="pl-PL"/>
      </w:rPr>
    </w:lvl>
    <w:lvl w:ilvl="1" w:tplc="EE7CC8C4">
      <w:numFmt w:val="bullet"/>
      <w:lvlText w:val="•"/>
      <w:lvlJc w:val="left"/>
      <w:pPr>
        <w:ind w:left="1479" w:hanging="360"/>
      </w:pPr>
      <w:rPr>
        <w:rFonts w:hint="default"/>
        <w:lang w:val="pl-PL" w:eastAsia="pl-PL" w:bidi="pl-PL"/>
      </w:rPr>
    </w:lvl>
    <w:lvl w:ilvl="2" w:tplc="7BC229DE">
      <w:numFmt w:val="bullet"/>
      <w:lvlText w:val="•"/>
      <w:lvlJc w:val="left"/>
      <w:pPr>
        <w:ind w:left="2459" w:hanging="360"/>
      </w:pPr>
      <w:rPr>
        <w:rFonts w:hint="default"/>
        <w:lang w:val="pl-PL" w:eastAsia="pl-PL" w:bidi="pl-PL"/>
      </w:rPr>
    </w:lvl>
    <w:lvl w:ilvl="3" w:tplc="7C844BF0">
      <w:numFmt w:val="bullet"/>
      <w:lvlText w:val="•"/>
      <w:lvlJc w:val="left"/>
      <w:pPr>
        <w:ind w:left="3439" w:hanging="360"/>
      </w:pPr>
      <w:rPr>
        <w:rFonts w:hint="default"/>
        <w:lang w:val="pl-PL" w:eastAsia="pl-PL" w:bidi="pl-PL"/>
      </w:rPr>
    </w:lvl>
    <w:lvl w:ilvl="4" w:tplc="CD68906A">
      <w:numFmt w:val="bullet"/>
      <w:lvlText w:val="•"/>
      <w:lvlJc w:val="left"/>
      <w:pPr>
        <w:ind w:left="4419" w:hanging="360"/>
      </w:pPr>
      <w:rPr>
        <w:rFonts w:hint="default"/>
        <w:lang w:val="pl-PL" w:eastAsia="pl-PL" w:bidi="pl-PL"/>
      </w:rPr>
    </w:lvl>
    <w:lvl w:ilvl="5" w:tplc="BA609C2E">
      <w:numFmt w:val="bullet"/>
      <w:lvlText w:val="•"/>
      <w:lvlJc w:val="left"/>
      <w:pPr>
        <w:ind w:left="5399" w:hanging="360"/>
      </w:pPr>
      <w:rPr>
        <w:rFonts w:hint="default"/>
        <w:lang w:val="pl-PL" w:eastAsia="pl-PL" w:bidi="pl-PL"/>
      </w:rPr>
    </w:lvl>
    <w:lvl w:ilvl="6" w:tplc="3DAA0A1E">
      <w:numFmt w:val="bullet"/>
      <w:lvlText w:val="•"/>
      <w:lvlJc w:val="left"/>
      <w:pPr>
        <w:ind w:left="6379" w:hanging="360"/>
      </w:pPr>
      <w:rPr>
        <w:rFonts w:hint="default"/>
        <w:lang w:val="pl-PL" w:eastAsia="pl-PL" w:bidi="pl-PL"/>
      </w:rPr>
    </w:lvl>
    <w:lvl w:ilvl="7" w:tplc="789A0EA8">
      <w:numFmt w:val="bullet"/>
      <w:lvlText w:val="•"/>
      <w:lvlJc w:val="left"/>
      <w:pPr>
        <w:ind w:left="7359" w:hanging="360"/>
      </w:pPr>
      <w:rPr>
        <w:rFonts w:hint="default"/>
        <w:lang w:val="pl-PL" w:eastAsia="pl-PL" w:bidi="pl-PL"/>
      </w:rPr>
    </w:lvl>
    <w:lvl w:ilvl="8" w:tplc="943EB374">
      <w:numFmt w:val="bullet"/>
      <w:lvlText w:val="•"/>
      <w:lvlJc w:val="left"/>
      <w:pPr>
        <w:ind w:left="8339" w:hanging="360"/>
      </w:pPr>
      <w:rPr>
        <w:rFonts w:hint="default"/>
        <w:lang w:val="pl-PL" w:eastAsia="pl-PL" w:bidi="pl-PL"/>
      </w:rPr>
    </w:lvl>
  </w:abstractNum>
  <w:abstractNum w:abstractNumId="104" w15:restartNumberingAfterBreak="0">
    <w:nsid w:val="35E713A3"/>
    <w:multiLevelType w:val="hybridMultilevel"/>
    <w:tmpl w:val="011CCA9E"/>
    <w:name w:val="WW8Num294"/>
    <w:lvl w:ilvl="0" w:tplc="CDDCFDC8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3835137C"/>
    <w:multiLevelType w:val="hybridMultilevel"/>
    <w:tmpl w:val="6414C8FA"/>
    <w:lvl w:ilvl="0" w:tplc="91087C0A">
      <w:start w:val="1"/>
      <w:numFmt w:val="lowerLetter"/>
      <w:lvlText w:val="%1."/>
      <w:lvlJc w:val="left"/>
      <w:pPr>
        <w:ind w:left="720" w:hanging="360"/>
      </w:pPr>
      <w:rPr>
        <w:rFonts w:ascii="Arial" w:hAnsi="Arial" w:hint="default"/>
        <w:b w:val="0"/>
        <w:i w:val="0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39175C65"/>
    <w:multiLevelType w:val="hybridMultilevel"/>
    <w:tmpl w:val="A71EBAE0"/>
    <w:name w:val="WW8Num2953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3AE35E45"/>
    <w:multiLevelType w:val="hybridMultilevel"/>
    <w:tmpl w:val="881AD784"/>
    <w:name w:val="WW8Num552"/>
    <w:lvl w:ilvl="0" w:tplc="B366F0E8">
      <w:start w:val="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3C8A2F52"/>
    <w:multiLevelType w:val="hybridMultilevel"/>
    <w:tmpl w:val="1794CEA4"/>
    <w:lvl w:ilvl="0" w:tplc="0415000F">
      <w:start w:val="1"/>
      <w:numFmt w:val="decimal"/>
      <w:lvlText w:val="%1."/>
      <w:lvlJc w:val="left"/>
      <w:pPr>
        <w:ind w:left="777" w:hanging="360"/>
      </w:p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09" w15:restartNumberingAfterBreak="0">
    <w:nsid w:val="3F347AFE"/>
    <w:multiLevelType w:val="hybridMultilevel"/>
    <w:tmpl w:val="89B42B7A"/>
    <w:lvl w:ilvl="0" w:tplc="0000000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b w:val="0"/>
        <w:i w:val="0"/>
        <w:sz w:val="18"/>
      </w:rPr>
    </w:lvl>
    <w:lvl w:ilvl="1" w:tplc="04150003" w:tentative="1">
      <w:start w:val="1"/>
      <w:numFmt w:val="bullet"/>
      <w:lvlText w:val="o"/>
      <w:lvlJc w:val="left"/>
      <w:pPr>
        <w:tabs>
          <w:tab w:val="num" w:pos="-110"/>
        </w:tabs>
        <w:ind w:left="-1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610"/>
        </w:tabs>
        <w:ind w:left="6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1330"/>
        </w:tabs>
        <w:ind w:left="13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050"/>
        </w:tabs>
        <w:ind w:left="20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2770"/>
        </w:tabs>
        <w:ind w:left="27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3490"/>
        </w:tabs>
        <w:ind w:left="34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4210"/>
        </w:tabs>
        <w:ind w:left="42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4930"/>
        </w:tabs>
        <w:ind w:left="4930" w:hanging="360"/>
      </w:pPr>
      <w:rPr>
        <w:rFonts w:ascii="Wingdings" w:hAnsi="Wingdings" w:hint="default"/>
      </w:rPr>
    </w:lvl>
  </w:abstractNum>
  <w:abstractNum w:abstractNumId="110" w15:restartNumberingAfterBreak="0">
    <w:nsid w:val="41A350A0"/>
    <w:multiLevelType w:val="hybridMultilevel"/>
    <w:tmpl w:val="84EE210E"/>
    <w:name w:val="WW8Num2932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1" w15:restartNumberingAfterBreak="0">
    <w:nsid w:val="433A574B"/>
    <w:multiLevelType w:val="hybridMultilevel"/>
    <w:tmpl w:val="C25AA658"/>
    <w:lvl w:ilvl="0" w:tplc="04150001">
      <w:start w:val="1"/>
      <w:numFmt w:val="bullet"/>
      <w:lvlText w:val=""/>
      <w:lvlJc w:val="left"/>
      <w:pPr>
        <w:ind w:left="7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112" w15:restartNumberingAfterBreak="0">
    <w:nsid w:val="46A14E2E"/>
    <w:multiLevelType w:val="hybridMultilevel"/>
    <w:tmpl w:val="16D41E8C"/>
    <w:name w:val="WW8Num192"/>
    <w:lvl w:ilvl="0" w:tplc="F12E120E">
      <w:start w:val="1"/>
      <w:numFmt w:val="decimal"/>
      <w:lvlText w:val="%1."/>
      <w:lvlJc w:val="left"/>
      <w:pPr>
        <w:ind w:left="108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3" w15:restartNumberingAfterBreak="0">
    <w:nsid w:val="49D06E57"/>
    <w:multiLevelType w:val="multilevel"/>
    <w:tmpl w:val="973A0566"/>
    <w:lvl w:ilvl="0">
      <w:start w:val="7"/>
      <w:numFmt w:val="decimal"/>
      <w:lvlText w:val="%1."/>
      <w:lvlJc w:val="left"/>
      <w:pPr>
        <w:ind w:left="836" w:hanging="708"/>
      </w:pPr>
      <w:rPr>
        <w:rFonts w:ascii="Arial" w:eastAsia="Times New Roman" w:hAnsi="Arial" w:cs="Arial" w:hint="default"/>
        <w:b w:val="0"/>
        <w:bCs w:val="0"/>
        <w:spacing w:val="-12"/>
        <w:w w:val="100"/>
        <w:sz w:val="18"/>
        <w:szCs w:val="18"/>
      </w:rPr>
    </w:lvl>
    <w:lvl w:ilvl="1">
      <w:start w:val="1"/>
      <w:numFmt w:val="decimal"/>
      <w:lvlText w:val="%1.%2."/>
      <w:lvlJc w:val="left"/>
      <w:pPr>
        <w:ind w:left="627" w:hanging="500"/>
      </w:pPr>
      <w:rPr>
        <w:rFonts w:ascii="Arial" w:hAnsi="Arial" w:cs="Arial" w:hint="default"/>
        <w:b w:val="0"/>
        <w:bCs w:val="0"/>
        <w:spacing w:val="-4"/>
        <w:w w:val="100"/>
        <w:sz w:val="18"/>
        <w:szCs w:val="18"/>
      </w:rPr>
    </w:lvl>
    <w:lvl w:ilvl="2">
      <w:numFmt w:val="bullet"/>
      <w:lvlText w:val="•"/>
      <w:lvlJc w:val="left"/>
      <w:pPr>
        <w:ind w:left="1779" w:hanging="500"/>
      </w:pPr>
      <w:rPr>
        <w:rFonts w:hint="default"/>
      </w:rPr>
    </w:lvl>
    <w:lvl w:ilvl="3">
      <w:numFmt w:val="bullet"/>
      <w:lvlText w:val="•"/>
      <w:lvlJc w:val="left"/>
      <w:pPr>
        <w:ind w:left="2719" w:hanging="500"/>
      </w:pPr>
      <w:rPr>
        <w:rFonts w:hint="default"/>
      </w:rPr>
    </w:lvl>
    <w:lvl w:ilvl="4">
      <w:numFmt w:val="bullet"/>
      <w:lvlText w:val="•"/>
      <w:lvlJc w:val="left"/>
      <w:pPr>
        <w:ind w:left="3659" w:hanging="500"/>
      </w:pPr>
      <w:rPr>
        <w:rFonts w:hint="default"/>
      </w:rPr>
    </w:lvl>
    <w:lvl w:ilvl="5">
      <w:numFmt w:val="bullet"/>
      <w:lvlText w:val="•"/>
      <w:lvlJc w:val="left"/>
      <w:pPr>
        <w:ind w:left="4599" w:hanging="500"/>
      </w:pPr>
      <w:rPr>
        <w:rFonts w:hint="default"/>
      </w:rPr>
    </w:lvl>
    <w:lvl w:ilvl="6">
      <w:numFmt w:val="bullet"/>
      <w:lvlText w:val="•"/>
      <w:lvlJc w:val="left"/>
      <w:pPr>
        <w:ind w:left="5539" w:hanging="500"/>
      </w:pPr>
      <w:rPr>
        <w:rFonts w:hint="default"/>
      </w:rPr>
    </w:lvl>
    <w:lvl w:ilvl="7">
      <w:numFmt w:val="bullet"/>
      <w:lvlText w:val="•"/>
      <w:lvlJc w:val="left"/>
      <w:pPr>
        <w:ind w:left="6479" w:hanging="500"/>
      </w:pPr>
      <w:rPr>
        <w:rFonts w:hint="default"/>
      </w:rPr>
    </w:lvl>
    <w:lvl w:ilvl="8">
      <w:numFmt w:val="bullet"/>
      <w:lvlText w:val="•"/>
      <w:lvlJc w:val="left"/>
      <w:pPr>
        <w:ind w:left="7419" w:hanging="500"/>
      </w:pPr>
      <w:rPr>
        <w:rFonts w:hint="default"/>
      </w:rPr>
    </w:lvl>
  </w:abstractNum>
  <w:abstractNum w:abstractNumId="114" w15:restartNumberingAfterBreak="0">
    <w:nsid w:val="49D667B0"/>
    <w:multiLevelType w:val="hybridMultilevel"/>
    <w:tmpl w:val="4638463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115" w15:restartNumberingAfterBreak="0">
    <w:nsid w:val="4F6176F6"/>
    <w:multiLevelType w:val="hybridMultilevel"/>
    <w:tmpl w:val="FCC0F6B4"/>
    <w:lvl w:ilvl="0" w:tplc="50842666">
      <w:start w:val="2"/>
      <w:numFmt w:val="decimal"/>
      <w:lvlText w:val="%1."/>
      <w:lvlJc w:val="left"/>
      <w:pPr>
        <w:ind w:left="108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50FF18B9"/>
    <w:multiLevelType w:val="hybridMultilevel"/>
    <w:tmpl w:val="6180FB94"/>
    <w:lvl w:ilvl="0" w:tplc="4A2CF81C">
      <w:start w:val="1"/>
      <w:numFmt w:val="decimal"/>
      <w:lvlText w:val="1.%1."/>
      <w:lvlJc w:val="left"/>
      <w:pPr>
        <w:ind w:left="1571" w:hanging="360"/>
      </w:pPr>
      <w:rPr>
        <w:rFonts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7" w15:restartNumberingAfterBreak="0">
    <w:nsid w:val="51086EFE"/>
    <w:multiLevelType w:val="hybridMultilevel"/>
    <w:tmpl w:val="8AC2CB02"/>
    <w:name w:val="WW8Num3422222222222"/>
    <w:lvl w:ilvl="0" w:tplc="61406F66">
      <w:start w:val="2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-1080"/>
        </w:tabs>
        <w:ind w:left="-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-360"/>
        </w:tabs>
        <w:ind w:left="-3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</w:abstractNum>
  <w:abstractNum w:abstractNumId="118" w15:restartNumberingAfterBreak="0">
    <w:nsid w:val="51FF6FE1"/>
    <w:multiLevelType w:val="hybridMultilevel"/>
    <w:tmpl w:val="A2263B38"/>
    <w:name w:val="WW8Num29632322"/>
    <w:lvl w:ilvl="0" w:tplc="D0282BA2">
      <w:start w:val="1"/>
      <w:numFmt w:val="decimal"/>
      <w:lvlText w:val="1.%1."/>
      <w:lvlJc w:val="left"/>
      <w:pPr>
        <w:ind w:left="1146" w:hanging="360"/>
      </w:pPr>
      <w:rPr>
        <w:rFonts w:ascii="Times New Roman" w:hAnsi="Times New Roman" w:cs="Times New Roman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9" w15:restartNumberingAfterBreak="0">
    <w:nsid w:val="52B6616C"/>
    <w:multiLevelType w:val="hybridMultilevel"/>
    <w:tmpl w:val="6160FE56"/>
    <w:name w:val="WW8Num193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 w15:restartNumberingAfterBreak="0">
    <w:nsid w:val="544C2D4C"/>
    <w:multiLevelType w:val="hybridMultilevel"/>
    <w:tmpl w:val="DE1C6076"/>
    <w:name w:val="WW8Num2963232"/>
    <w:lvl w:ilvl="0" w:tplc="429A6E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54B724F5"/>
    <w:multiLevelType w:val="hybridMultilevel"/>
    <w:tmpl w:val="04BE4D54"/>
    <w:name w:val="WW8Num502"/>
    <w:lvl w:ilvl="0" w:tplc="F5B60504">
      <w:start w:val="2"/>
      <w:numFmt w:val="decimal"/>
      <w:lvlText w:val="1.%1."/>
      <w:lvlJc w:val="left"/>
      <w:pPr>
        <w:ind w:left="1624" w:hanging="360"/>
      </w:pPr>
      <w:rPr>
        <w:rFonts w:hint="default"/>
        <w:b w:val="0"/>
        <w:bCs w:val="0"/>
        <w:i w:val="0"/>
        <w:iCs w:val="0"/>
        <w:sz w:val="18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54D24977"/>
    <w:multiLevelType w:val="hybridMultilevel"/>
    <w:tmpl w:val="2F0896E8"/>
    <w:name w:val="WW8Num293422"/>
    <w:lvl w:ilvl="0" w:tplc="F4785BD4">
      <w:start w:val="2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3" w15:restartNumberingAfterBreak="0">
    <w:nsid w:val="55125A63"/>
    <w:multiLevelType w:val="hybridMultilevel"/>
    <w:tmpl w:val="FD927AEE"/>
    <w:name w:val="WW8Num592"/>
    <w:lvl w:ilvl="0" w:tplc="E390B48A">
      <w:start w:val="1"/>
      <w:numFmt w:val="decimal"/>
      <w:lvlText w:val="%1."/>
      <w:lvlJc w:val="left"/>
      <w:pPr>
        <w:ind w:left="3600" w:hanging="360"/>
      </w:pPr>
      <w:rPr>
        <w:rFonts w:ascii="Arial" w:hAnsi="Arial" w:cs="Arial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4320" w:hanging="360"/>
      </w:pPr>
    </w:lvl>
    <w:lvl w:ilvl="2" w:tplc="0415001B" w:tentative="1">
      <w:start w:val="1"/>
      <w:numFmt w:val="lowerRoman"/>
      <w:lvlText w:val="%3."/>
      <w:lvlJc w:val="right"/>
      <w:pPr>
        <w:ind w:left="5040" w:hanging="180"/>
      </w:pPr>
    </w:lvl>
    <w:lvl w:ilvl="3" w:tplc="0415000F" w:tentative="1">
      <w:start w:val="1"/>
      <w:numFmt w:val="decimal"/>
      <w:lvlText w:val="%4."/>
      <w:lvlJc w:val="left"/>
      <w:pPr>
        <w:ind w:left="5760" w:hanging="360"/>
      </w:pPr>
    </w:lvl>
    <w:lvl w:ilvl="4" w:tplc="04150019" w:tentative="1">
      <w:start w:val="1"/>
      <w:numFmt w:val="lowerLetter"/>
      <w:lvlText w:val="%5."/>
      <w:lvlJc w:val="left"/>
      <w:pPr>
        <w:ind w:left="6480" w:hanging="360"/>
      </w:pPr>
    </w:lvl>
    <w:lvl w:ilvl="5" w:tplc="0415001B" w:tentative="1">
      <w:start w:val="1"/>
      <w:numFmt w:val="lowerRoman"/>
      <w:lvlText w:val="%6."/>
      <w:lvlJc w:val="right"/>
      <w:pPr>
        <w:ind w:left="7200" w:hanging="180"/>
      </w:pPr>
    </w:lvl>
    <w:lvl w:ilvl="6" w:tplc="0415000F" w:tentative="1">
      <w:start w:val="1"/>
      <w:numFmt w:val="decimal"/>
      <w:lvlText w:val="%7."/>
      <w:lvlJc w:val="left"/>
      <w:pPr>
        <w:ind w:left="7920" w:hanging="360"/>
      </w:pPr>
    </w:lvl>
    <w:lvl w:ilvl="7" w:tplc="04150019" w:tentative="1">
      <w:start w:val="1"/>
      <w:numFmt w:val="lowerLetter"/>
      <w:lvlText w:val="%8."/>
      <w:lvlJc w:val="left"/>
      <w:pPr>
        <w:ind w:left="8640" w:hanging="360"/>
      </w:pPr>
    </w:lvl>
    <w:lvl w:ilvl="8" w:tplc="0415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24" w15:restartNumberingAfterBreak="0">
    <w:nsid w:val="55A1429C"/>
    <w:multiLevelType w:val="hybridMultilevel"/>
    <w:tmpl w:val="75FA7D6A"/>
    <w:lvl w:ilvl="0" w:tplc="9D70783E">
      <w:start w:val="1"/>
      <w:numFmt w:val="decimal"/>
      <w:lvlText w:val="%1."/>
      <w:lvlJc w:val="left"/>
      <w:pPr>
        <w:ind w:left="7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25" w15:restartNumberingAfterBreak="0">
    <w:nsid w:val="55FF72A1"/>
    <w:multiLevelType w:val="hybridMultilevel"/>
    <w:tmpl w:val="78C8127C"/>
    <w:name w:val="WW8Num295"/>
    <w:lvl w:ilvl="0" w:tplc="316C558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56C33A17"/>
    <w:multiLevelType w:val="hybridMultilevel"/>
    <w:tmpl w:val="81226724"/>
    <w:name w:val="WW8Num2934"/>
    <w:lvl w:ilvl="0" w:tplc="F4785BD4">
      <w:start w:val="26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7" w15:restartNumberingAfterBreak="0">
    <w:nsid w:val="56E83AE3"/>
    <w:multiLevelType w:val="hybridMultilevel"/>
    <w:tmpl w:val="A55EAF8C"/>
    <w:name w:val="WW8Num292"/>
    <w:lvl w:ilvl="0" w:tplc="AA3AE2EC">
      <w:start w:val="5"/>
      <w:numFmt w:val="decimal"/>
      <w:lvlText w:val="%1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8" w15:restartNumberingAfterBreak="0">
    <w:nsid w:val="58186B94"/>
    <w:multiLevelType w:val="hybridMultilevel"/>
    <w:tmpl w:val="9CF26862"/>
    <w:name w:val="WW8Num542"/>
    <w:lvl w:ilvl="0" w:tplc="0415000F">
      <w:start w:val="1"/>
      <w:numFmt w:val="decimal"/>
      <w:lvlText w:val="%1."/>
      <w:lvlJc w:val="left"/>
      <w:pPr>
        <w:ind w:left="396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4680" w:hanging="360"/>
      </w:pPr>
    </w:lvl>
    <w:lvl w:ilvl="2" w:tplc="0415001B" w:tentative="1">
      <w:start w:val="1"/>
      <w:numFmt w:val="lowerRoman"/>
      <w:lvlText w:val="%3."/>
      <w:lvlJc w:val="right"/>
      <w:pPr>
        <w:ind w:left="5400" w:hanging="180"/>
      </w:pPr>
    </w:lvl>
    <w:lvl w:ilvl="3" w:tplc="0415000F" w:tentative="1">
      <w:start w:val="1"/>
      <w:numFmt w:val="decimal"/>
      <w:lvlText w:val="%4."/>
      <w:lvlJc w:val="left"/>
      <w:pPr>
        <w:ind w:left="6120" w:hanging="360"/>
      </w:pPr>
    </w:lvl>
    <w:lvl w:ilvl="4" w:tplc="04150019" w:tentative="1">
      <w:start w:val="1"/>
      <w:numFmt w:val="lowerLetter"/>
      <w:lvlText w:val="%5."/>
      <w:lvlJc w:val="left"/>
      <w:pPr>
        <w:ind w:left="6840" w:hanging="360"/>
      </w:pPr>
    </w:lvl>
    <w:lvl w:ilvl="5" w:tplc="0415001B" w:tentative="1">
      <w:start w:val="1"/>
      <w:numFmt w:val="lowerRoman"/>
      <w:lvlText w:val="%6."/>
      <w:lvlJc w:val="right"/>
      <w:pPr>
        <w:ind w:left="7560" w:hanging="180"/>
      </w:pPr>
    </w:lvl>
    <w:lvl w:ilvl="6" w:tplc="0415000F" w:tentative="1">
      <w:start w:val="1"/>
      <w:numFmt w:val="decimal"/>
      <w:lvlText w:val="%7."/>
      <w:lvlJc w:val="left"/>
      <w:pPr>
        <w:ind w:left="8280" w:hanging="360"/>
      </w:pPr>
    </w:lvl>
    <w:lvl w:ilvl="7" w:tplc="04150019" w:tentative="1">
      <w:start w:val="1"/>
      <w:numFmt w:val="lowerLetter"/>
      <w:lvlText w:val="%8."/>
      <w:lvlJc w:val="left"/>
      <w:pPr>
        <w:ind w:left="9000" w:hanging="360"/>
      </w:pPr>
    </w:lvl>
    <w:lvl w:ilvl="8" w:tplc="0415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129" w15:restartNumberingAfterBreak="0">
    <w:nsid w:val="591F31B7"/>
    <w:multiLevelType w:val="hybridMultilevel"/>
    <w:tmpl w:val="E5E65434"/>
    <w:name w:val="WW8Num503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0" w15:restartNumberingAfterBreak="0">
    <w:nsid w:val="59403C40"/>
    <w:multiLevelType w:val="hybridMultilevel"/>
    <w:tmpl w:val="073CD630"/>
    <w:lvl w:ilvl="0" w:tplc="A718F89A">
      <w:start w:val="1"/>
      <w:numFmt w:val="decimal"/>
      <w:lvlText w:val="3.%1."/>
      <w:lvlJc w:val="left"/>
      <w:pPr>
        <w:ind w:left="1168" w:hanging="360"/>
      </w:pPr>
      <w:rPr>
        <w:rFonts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88" w:hanging="360"/>
      </w:pPr>
    </w:lvl>
    <w:lvl w:ilvl="2" w:tplc="0415001B" w:tentative="1">
      <w:start w:val="1"/>
      <w:numFmt w:val="lowerRoman"/>
      <w:lvlText w:val="%3."/>
      <w:lvlJc w:val="right"/>
      <w:pPr>
        <w:ind w:left="2608" w:hanging="180"/>
      </w:pPr>
    </w:lvl>
    <w:lvl w:ilvl="3" w:tplc="0415000F" w:tentative="1">
      <w:start w:val="1"/>
      <w:numFmt w:val="decimal"/>
      <w:lvlText w:val="%4."/>
      <w:lvlJc w:val="left"/>
      <w:pPr>
        <w:ind w:left="3328" w:hanging="360"/>
      </w:pPr>
    </w:lvl>
    <w:lvl w:ilvl="4" w:tplc="04150019" w:tentative="1">
      <w:start w:val="1"/>
      <w:numFmt w:val="lowerLetter"/>
      <w:lvlText w:val="%5."/>
      <w:lvlJc w:val="left"/>
      <w:pPr>
        <w:ind w:left="4048" w:hanging="360"/>
      </w:pPr>
    </w:lvl>
    <w:lvl w:ilvl="5" w:tplc="0415001B" w:tentative="1">
      <w:start w:val="1"/>
      <w:numFmt w:val="lowerRoman"/>
      <w:lvlText w:val="%6."/>
      <w:lvlJc w:val="right"/>
      <w:pPr>
        <w:ind w:left="4768" w:hanging="180"/>
      </w:pPr>
    </w:lvl>
    <w:lvl w:ilvl="6" w:tplc="0415000F" w:tentative="1">
      <w:start w:val="1"/>
      <w:numFmt w:val="decimal"/>
      <w:lvlText w:val="%7."/>
      <w:lvlJc w:val="left"/>
      <w:pPr>
        <w:ind w:left="5488" w:hanging="360"/>
      </w:pPr>
    </w:lvl>
    <w:lvl w:ilvl="7" w:tplc="04150019" w:tentative="1">
      <w:start w:val="1"/>
      <w:numFmt w:val="lowerLetter"/>
      <w:lvlText w:val="%8."/>
      <w:lvlJc w:val="left"/>
      <w:pPr>
        <w:ind w:left="6208" w:hanging="360"/>
      </w:pPr>
    </w:lvl>
    <w:lvl w:ilvl="8" w:tplc="0415001B" w:tentative="1">
      <w:start w:val="1"/>
      <w:numFmt w:val="lowerRoman"/>
      <w:lvlText w:val="%9."/>
      <w:lvlJc w:val="right"/>
      <w:pPr>
        <w:ind w:left="6928" w:hanging="180"/>
      </w:pPr>
    </w:lvl>
  </w:abstractNum>
  <w:abstractNum w:abstractNumId="131" w15:restartNumberingAfterBreak="0">
    <w:nsid w:val="59F84F8B"/>
    <w:multiLevelType w:val="hybridMultilevel"/>
    <w:tmpl w:val="8A46280C"/>
    <w:name w:val="WW8Num293222222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2" w15:restartNumberingAfterBreak="0">
    <w:nsid w:val="5AB75BA1"/>
    <w:multiLevelType w:val="hybridMultilevel"/>
    <w:tmpl w:val="FB0CB63C"/>
    <w:name w:val="WW8Num2933"/>
    <w:lvl w:ilvl="0" w:tplc="1F3A729A">
      <w:start w:val="23"/>
      <w:numFmt w:val="decimal"/>
      <w:lvlText w:val="%1."/>
      <w:lvlJc w:val="left"/>
      <w:pPr>
        <w:tabs>
          <w:tab w:val="num" w:pos="1511"/>
        </w:tabs>
        <w:ind w:left="15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11"/>
        </w:tabs>
        <w:ind w:left="15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31"/>
        </w:tabs>
        <w:ind w:left="22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51"/>
        </w:tabs>
        <w:ind w:left="29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71"/>
        </w:tabs>
        <w:ind w:left="36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91"/>
        </w:tabs>
        <w:ind w:left="43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11"/>
        </w:tabs>
        <w:ind w:left="51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31"/>
        </w:tabs>
        <w:ind w:left="58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51"/>
        </w:tabs>
        <w:ind w:left="6551" w:hanging="180"/>
      </w:pPr>
    </w:lvl>
  </w:abstractNum>
  <w:abstractNum w:abstractNumId="133" w15:restartNumberingAfterBreak="0">
    <w:nsid w:val="5C2F4192"/>
    <w:multiLevelType w:val="hybridMultilevel"/>
    <w:tmpl w:val="7C3C7072"/>
    <w:name w:val="WW8Num2942"/>
    <w:lvl w:ilvl="0" w:tplc="CDDCFDC8">
      <w:start w:val="2"/>
      <w:numFmt w:val="decimal"/>
      <w:lvlText w:val="%1."/>
      <w:lvlJc w:val="left"/>
      <w:pPr>
        <w:ind w:left="-19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527" w:hanging="360"/>
      </w:pPr>
    </w:lvl>
    <w:lvl w:ilvl="2" w:tplc="0415001B" w:tentative="1">
      <w:start w:val="1"/>
      <w:numFmt w:val="lowerRoman"/>
      <w:lvlText w:val="%3."/>
      <w:lvlJc w:val="right"/>
      <w:pPr>
        <w:ind w:left="1247" w:hanging="180"/>
      </w:pPr>
    </w:lvl>
    <w:lvl w:ilvl="3" w:tplc="0415000F" w:tentative="1">
      <w:start w:val="1"/>
      <w:numFmt w:val="decimal"/>
      <w:lvlText w:val="%4."/>
      <w:lvlJc w:val="left"/>
      <w:pPr>
        <w:ind w:left="1967" w:hanging="360"/>
      </w:pPr>
    </w:lvl>
    <w:lvl w:ilvl="4" w:tplc="04150019" w:tentative="1">
      <w:start w:val="1"/>
      <w:numFmt w:val="lowerLetter"/>
      <w:lvlText w:val="%5."/>
      <w:lvlJc w:val="left"/>
      <w:pPr>
        <w:ind w:left="2687" w:hanging="360"/>
      </w:pPr>
    </w:lvl>
    <w:lvl w:ilvl="5" w:tplc="0415001B" w:tentative="1">
      <w:start w:val="1"/>
      <w:numFmt w:val="lowerRoman"/>
      <w:lvlText w:val="%6."/>
      <w:lvlJc w:val="right"/>
      <w:pPr>
        <w:ind w:left="3407" w:hanging="180"/>
      </w:pPr>
    </w:lvl>
    <w:lvl w:ilvl="6" w:tplc="0415000F" w:tentative="1">
      <w:start w:val="1"/>
      <w:numFmt w:val="decimal"/>
      <w:lvlText w:val="%7."/>
      <w:lvlJc w:val="left"/>
      <w:pPr>
        <w:ind w:left="4127" w:hanging="360"/>
      </w:pPr>
    </w:lvl>
    <w:lvl w:ilvl="7" w:tplc="04150019" w:tentative="1">
      <w:start w:val="1"/>
      <w:numFmt w:val="lowerLetter"/>
      <w:lvlText w:val="%8."/>
      <w:lvlJc w:val="left"/>
      <w:pPr>
        <w:ind w:left="4847" w:hanging="360"/>
      </w:pPr>
    </w:lvl>
    <w:lvl w:ilvl="8" w:tplc="0415001B" w:tentative="1">
      <w:start w:val="1"/>
      <w:numFmt w:val="lowerRoman"/>
      <w:lvlText w:val="%9."/>
      <w:lvlJc w:val="right"/>
      <w:pPr>
        <w:ind w:left="5567" w:hanging="180"/>
      </w:pPr>
    </w:lvl>
  </w:abstractNum>
  <w:abstractNum w:abstractNumId="134" w15:restartNumberingAfterBreak="0">
    <w:nsid w:val="5C4D32BF"/>
    <w:multiLevelType w:val="singleLevel"/>
    <w:tmpl w:val="4C6AE364"/>
    <w:name w:val="WW8Num29343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2"/>
      </w:rPr>
    </w:lvl>
  </w:abstractNum>
  <w:abstractNum w:abstractNumId="135" w15:restartNumberingAfterBreak="0">
    <w:nsid w:val="5CD82239"/>
    <w:multiLevelType w:val="hybridMultilevel"/>
    <w:tmpl w:val="7DD4ADD4"/>
    <w:lvl w:ilvl="0" w:tplc="54DE2AEA">
      <w:start w:val="1"/>
      <w:numFmt w:val="decimal"/>
      <w:lvlText w:val="%1."/>
      <w:lvlJc w:val="left"/>
      <w:pPr>
        <w:ind w:left="388" w:hanging="252"/>
      </w:pPr>
      <w:rPr>
        <w:rFonts w:ascii="Arial" w:eastAsia="Trebuchet MS" w:hAnsi="Arial" w:cs="Arial" w:hint="default"/>
        <w:spacing w:val="-2"/>
        <w:w w:val="100"/>
        <w:sz w:val="18"/>
        <w:szCs w:val="18"/>
        <w:lang w:val="pl-PL" w:eastAsia="pl-PL" w:bidi="pl-PL"/>
      </w:rPr>
    </w:lvl>
    <w:lvl w:ilvl="1" w:tplc="E9B2ECEE">
      <w:numFmt w:val="bullet"/>
      <w:lvlText w:val="•"/>
      <w:lvlJc w:val="left"/>
      <w:pPr>
        <w:ind w:left="1371" w:hanging="252"/>
      </w:pPr>
      <w:rPr>
        <w:rFonts w:hint="default"/>
        <w:lang w:val="pl-PL" w:eastAsia="pl-PL" w:bidi="pl-PL"/>
      </w:rPr>
    </w:lvl>
    <w:lvl w:ilvl="2" w:tplc="1D8CDA72">
      <w:numFmt w:val="bullet"/>
      <w:lvlText w:val="•"/>
      <w:lvlJc w:val="left"/>
      <w:pPr>
        <w:ind w:left="2363" w:hanging="252"/>
      </w:pPr>
      <w:rPr>
        <w:rFonts w:hint="default"/>
        <w:lang w:val="pl-PL" w:eastAsia="pl-PL" w:bidi="pl-PL"/>
      </w:rPr>
    </w:lvl>
    <w:lvl w:ilvl="3" w:tplc="D98C477A">
      <w:numFmt w:val="bullet"/>
      <w:lvlText w:val="•"/>
      <w:lvlJc w:val="left"/>
      <w:pPr>
        <w:ind w:left="3355" w:hanging="252"/>
      </w:pPr>
      <w:rPr>
        <w:rFonts w:hint="default"/>
        <w:lang w:val="pl-PL" w:eastAsia="pl-PL" w:bidi="pl-PL"/>
      </w:rPr>
    </w:lvl>
    <w:lvl w:ilvl="4" w:tplc="72D4B0AC">
      <w:numFmt w:val="bullet"/>
      <w:lvlText w:val="•"/>
      <w:lvlJc w:val="left"/>
      <w:pPr>
        <w:ind w:left="4347" w:hanging="252"/>
      </w:pPr>
      <w:rPr>
        <w:rFonts w:hint="default"/>
        <w:lang w:val="pl-PL" w:eastAsia="pl-PL" w:bidi="pl-PL"/>
      </w:rPr>
    </w:lvl>
    <w:lvl w:ilvl="5" w:tplc="43E2C536">
      <w:numFmt w:val="bullet"/>
      <w:lvlText w:val="•"/>
      <w:lvlJc w:val="left"/>
      <w:pPr>
        <w:ind w:left="5339" w:hanging="252"/>
      </w:pPr>
      <w:rPr>
        <w:rFonts w:hint="default"/>
        <w:lang w:val="pl-PL" w:eastAsia="pl-PL" w:bidi="pl-PL"/>
      </w:rPr>
    </w:lvl>
    <w:lvl w:ilvl="6" w:tplc="30860416">
      <w:numFmt w:val="bullet"/>
      <w:lvlText w:val="•"/>
      <w:lvlJc w:val="left"/>
      <w:pPr>
        <w:ind w:left="6331" w:hanging="252"/>
      </w:pPr>
      <w:rPr>
        <w:rFonts w:hint="default"/>
        <w:lang w:val="pl-PL" w:eastAsia="pl-PL" w:bidi="pl-PL"/>
      </w:rPr>
    </w:lvl>
    <w:lvl w:ilvl="7" w:tplc="21949A10">
      <w:numFmt w:val="bullet"/>
      <w:lvlText w:val="•"/>
      <w:lvlJc w:val="left"/>
      <w:pPr>
        <w:ind w:left="7323" w:hanging="252"/>
      </w:pPr>
      <w:rPr>
        <w:rFonts w:hint="default"/>
        <w:lang w:val="pl-PL" w:eastAsia="pl-PL" w:bidi="pl-PL"/>
      </w:rPr>
    </w:lvl>
    <w:lvl w:ilvl="8" w:tplc="C28E61B0">
      <w:numFmt w:val="bullet"/>
      <w:lvlText w:val="•"/>
      <w:lvlJc w:val="left"/>
      <w:pPr>
        <w:ind w:left="8315" w:hanging="252"/>
      </w:pPr>
      <w:rPr>
        <w:rFonts w:hint="default"/>
        <w:lang w:val="pl-PL" w:eastAsia="pl-PL" w:bidi="pl-PL"/>
      </w:rPr>
    </w:lvl>
  </w:abstractNum>
  <w:abstractNum w:abstractNumId="136" w15:restartNumberingAfterBreak="0">
    <w:nsid w:val="5D3A523D"/>
    <w:multiLevelType w:val="hybridMultilevel"/>
    <w:tmpl w:val="E45C254E"/>
    <w:name w:val="WW8Num278224232"/>
    <w:lvl w:ilvl="0" w:tplc="BC3CBD2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7" w15:restartNumberingAfterBreak="0">
    <w:nsid w:val="5ED90055"/>
    <w:multiLevelType w:val="singleLevel"/>
    <w:tmpl w:val="AC18A1A8"/>
    <w:name w:val="WW8Num25722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cs="Arial" w:hint="default"/>
        <w:sz w:val="18"/>
        <w:szCs w:val="18"/>
      </w:rPr>
    </w:lvl>
  </w:abstractNum>
  <w:abstractNum w:abstractNumId="138" w15:restartNumberingAfterBreak="0">
    <w:nsid w:val="5FB45270"/>
    <w:multiLevelType w:val="hybridMultilevel"/>
    <w:tmpl w:val="AB46148C"/>
    <w:name w:val="WW8Num29322"/>
    <w:lvl w:ilvl="0" w:tplc="18586354">
      <w:start w:val="4"/>
      <w:numFmt w:val="decimal"/>
      <w:lvlText w:val="%1."/>
      <w:lvlJc w:val="left"/>
      <w:pPr>
        <w:tabs>
          <w:tab w:val="num" w:pos="4140"/>
        </w:tabs>
        <w:ind w:left="414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9" w15:restartNumberingAfterBreak="0">
    <w:nsid w:val="5FDC344C"/>
    <w:multiLevelType w:val="hybridMultilevel"/>
    <w:tmpl w:val="043E31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61E313EE"/>
    <w:multiLevelType w:val="hybridMultilevel"/>
    <w:tmpl w:val="1CC4E39E"/>
    <w:lvl w:ilvl="0" w:tplc="CAA479D4">
      <w:start w:val="1"/>
      <w:numFmt w:val="decimal"/>
      <w:lvlText w:val="%1."/>
      <w:lvlJc w:val="left"/>
      <w:pPr>
        <w:ind w:left="502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1" w15:restartNumberingAfterBreak="0">
    <w:nsid w:val="62D4196A"/>
    <w:multiLevelType w:val="singleLevel"/>
    <w:tmpl w:val="C4B29AB4"/>
    <w:name w:val="WW8Num622"/>
    <w:lvl w:ilvl="0">
      <w:start w:val="2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Arial" w:hAnsi="Arial" w:cs="Arial" w:hint="default"/>
      </w:rPr>
    </w:lvl>
  </w:abstractNum>
  <w:abstractNum w:abstractNumId="142" w15:restartNumberingAfterBreak="0">
    <w:nsid w:val="6369741C"/>
    <w:multiLevelType w:val="hybridMultilevel"/>
    <w:tmpl w:val="7FC2CA1C"/>
    <w:lvl w:ilvl="0" w:tplc="CEDC4A6C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 w:val="0"/>
        <w:bCs/>
        <w:i w:val="0"/>
        <w:iCs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63BF730C"/>
    <w:multiLevelType w:val="hybridMultilevel"/>
    <w:tmpl w:val="51C2E262"/>
    <w:name w:val="WW8Num2872"/>
    <w:lvl w:ilvl="0" w:tplc="2772CD8A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z w:val="22"/>
        <w:szCs w:val="22"/>
      </w:rPr>
    </w:lvl>
    <w:lvl w:ilvl="1" w:tplc="4C2EEEEC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2"/>
        <w:szCs w:val="22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4" w15:restartNumberingAfterBreak="0">
    <w:nsid w:val="64625BDD"/>
    <w:multiLevelType w:val="hybridMultilevel"/>
    <w:tmpl w:val="34087842"/>
    <w:lvl w:ilvl="0" w:tplc="94A86E3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 w15:restartNumberingAfterBreak="0">
    <w:nsid w:val="64640FE6"/>
    <w:multiLevelType w:val="hybridMultilevel"/>
    <w:tmpl w:val="3692E978"/>
    <w:lvl w:ilvl="0" w:tplc="43568982">
      <w:start w:val="6"/>
      <w:numFmt w:val="decimal"/>
      <w:lvlText w:val="%1."/>
      <w:lvlJc w:val="left"/>
      <w:pPr>
        <w:ind w:left="777" w:hanging="36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46" w15:restartNumberingAfterBreak="0">
    <w:nsid w:val="650A02C1"/>
    <w:multiLevelType w:val="hybridMultilevel"/>
    <w:tmpl w:val="A874DD78"/>
    <w:name w:val="WW8Num152"/>
    <w:lvl w:ilvl="0" w:tplc="000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b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7" w15:restartNumberingAfterBreak="0">
    <w:nsid w:val="67586A6F"/>
    <w:multiLevelType w:val="hybridMultilevel"/>
    <w:tmpl w:val="9D9C0FA8"/>
    <w:lvl w:ilvl="0" w:tplc="F7AAE660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48" w15:restartNumberingAfterBreak="0">
    <w:nsid w:val="68F00826"/>
    <w:multiLevelType w:val="hybridMultilevel"/>
    <w:tmpl w:val="A5C0277C"/>
    <w:name w:val="WW8Num5922"/>
    <w:lvl w:ilvl="0" w:tplc="B964A778">
      <w:start w:val="6"/>
      <w:numFmt w:val="decimal"/>
      <w:lvlText w:val="%1."/>
      <w:lvlJc w:val="left"/>
      <w:pPr>
        <w:ind w:left="3240" w:hanging="360"/>
      </w:pPr>
      <w:rPr>
        <w:rFonts w:hint="default"/>
        <w:b w:val="0"/>
        <w:i w:val="0"/>
        <w:sz w:val="18"/>
      </w:rPr>
    </w:lvl>
    <w:lvl w:ilvl="1" w:tplc="04150019" w:tentative="1">
      <w:start w:val="1"/>
      <w:numFmt w:val="lowerLetter"/>
      <w:lvlText w:val="%2."/>
      <w:lvlJc w:val="left"/>
      <w:pPr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49" w15:restartNumberingAfterBreak="0">
    <w:nsid w:val="69C57390"/>
    <w:multiLevelType w:val="hybridMultilevel"/>
    <w:tmpl w:val="5F6AF56A"/>
    <w:name w:val="WW8Num2963222"/>
    <w:lvl w:ilvl="0" w:tplc="316C558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6B154BB8"/>
    <w:multiLevelType w:val="hybridMultilevel"/>
    <w:tmpl w:val="40A46410"/>
    <w:name w:val="WW8Num293222222"/>
    <w:lvl w:ilvl="0" w:tplc="18586354">
      <w:start w:val="4"/>
      <w:numFmt w:val="decimal"/>
      <w:lvlText w:val="%1."/>
      <w:lvlJc w:val="left"/>
      <w:pPr>
        <w:tabs>
          <w:tab w:val="num" w:pos="7920"/>
        </w:tabs>
        <w:ind w:left="792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5220"/>
        </w:tabs>
        <w:ind w:left="52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5940"/>
        </w:tabs>
        <w:ind w:left="59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6660"/>
        </w:tabs>
        <w:ind w:left="66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7380"/>
        </w:tabs>
        <w:ind w:left="73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8100"/>
        </w:tabs>
        <w:ind w:left="81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8820"/>
        </w:tabs>
        <w:ind w:left="88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9540"/>
        </w:tabs>
        <w:ind w:left="95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10260"/>
        </w:tabs>
        <w:ind w:left="10260" w:hanging="180"/>
      </w:pPr>
    </w:lvl>
  </w:abstractNum>
  <w:abstractNum w:abstractNumId="151" w15:restartNumberingAfterBreak="0">
    <w:nsid w:val="6B1D156E"/>
    <w:multiLevelType w:val="hybridMultilevel"/>
    <w:tmpl w:val="A712D824"/>
    <w:name w:val="WW8Num40222"/>
    <w:lvl w:ilvl="0" w:tplc="3BA47E40">
      <w:start w:val="1"/>
      <w:numFmt w:val="decimal"/>
      <w:lvlText w:val="%1."/>
      <w:lvlJc w:val="left"/>
      <w:pPr>
        <w:tabs>
          <w:tab w:val="num" w:pos="1440"/>
        </w:tabs>
        <w:ind w:left="1420" w:hanging="34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2" w15:restartNumberingAfterBreak="0">
    <w:nsid w:val="6CC87104"/>
    <w:multiLevelType w:val="hybridMultilevel"/>
    <w:tmpl w:val="D408E7FC"/>
    <w:name w:val="WW8Num296323222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6D2869CA"/>
    <w:multiLevelType w:val="hybridMultilevel"/>
    <w:tmpl w:val="83AE1274"/>
    <w:name w:val="WW8Num4022"/>
    <w:lvl w:ilvl="0" w:tplc="3BA47E40">
      <w:start w:val="1"/>
      <w:numFmt w:val="decimal"/>
      <w:lvlText w:val="%1."/>
      <w:lvlJc w:val="left"/>
      <w:pPr>
        <w:tabs>
          <w:tab w:val="num" w:pos="1440"/>
        </w:tabs>
        <w:ind w:left="1420" w:hanging="34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4" w15:restartNumberingAfterBreak="0">
    <w:nsid w:val="6D2A275A"/>
    <w:multiLevelType w:val="hybridMultilevel"/>
    <w:tmpl w:val="F55EB820"/>
    <w:name w:val="WW8Num272"/>
    <w:lvl w:ilvl="0" w:tplc="AD004EB6">
      <w:start w:val="1"/>
      <w:numFmt w:val="decimal"/>
      <w:lvlText w:val="%1."/>
      <w:lvlJc w:val="left"/>
      <w:pPr>
        <w:ind w:left="396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4680" w:hanging="360"/>
      </w:pPr>
    </w:lvl>
    <w:lvl w:ilvl="2" w:tplc="0415001B" w:tentative="1">
      <w:start w:val="1"/>
      <w:numFmt w:val="lowerRoman"/>
      <w:lvlText w:val="%3."/>
      <w:lvlJc w:val="right"/>
      <w:pPr>
        <w:ind w:left="5400" w:hanging="180"/>
      </w:pPr>
    </w:lvl>
    <w:lvl w:ilvl="3" w:tplc="0415000F" w:tentative="1">
      <w:start w:val="1"/>
      <w:numFmt w:val="decimal"/>
      <w:lvlText w:val="%4."/>
      <w:lvlJc w:val="left"/>
      <w:pPr>
        <w:ind w:left="6120" w:hanging="360"/>
      </w:pPr>
    </w:lvl>
    <w:lvl w:ilvl="4" w:tplc="04150019" w:tentative="1">
      <w:start w:val="1"/>
      <w:numFmt w:val="lowerLetter"/>
      <w:lvlText w:val="%5."/>
      <w:lvlJc w:val="left"/>
      <w:pPr>
        <w:ind w:left="6840" w:hanging="360"/>
      </w:pPr>
    </w:lvl>
    <w:lvl w:ilvl="5" w:tplc="0415001B" w:tentative="1">
      <w:start w:val="1"/>
      <w:numFmt w:val="lowerRoman"/>
      <w:lvlText w:val="%6."/>
      <w:lvlJc w:val="right"/>
      <w:pPr>
        <w:ind w:left="7560" w:hanging="180"/>
      </w:pPr>
    </w:lvl>
    <w:lvl w:ilvl="6" w:tplc="0415000F" w:tentative="1">
      <w:start w:val="1"/>
      <w:numFmt w:val="decimal"/>
      <w:lvlText w:val="%7."/>
      <w:lvlJc w:val="left"/>
      <w:pPr>
        <w:ind w:left="8280" w:hanging="360"/>
      </w:pPr>
    </w:lvl>
    <w:lvl w:ilvl="7" w:tplc="04150019" w:tentative="1">
      <w:start w:val="1"/>
      <w:numFmt w:val="lowerLetter"/>
      <w:lvlText w:val="%8."/>
      <w:lvlJc w:val="left"/>
      <w:pPr>
        <w:ind w:left="9000" w:hanging="360"/>
      </w:pPr>
    </w:lvl>
    <w:lvl w:ilvl="8" w:tplc="0415001B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155" w15:restartNumberingAfterBreak="0">
    <w:nsid w:val="6E5A307E"/>
    <w:multiLevelType w:val="hybridMultilevel"/>
    <w:tmpl w:val="289E86FC"/>
    <w:name w:val="WW8Num492"/>
    <w:lvl w:ilvl="0" w:tplc="DEF600E6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6" w15:restartNumberingAfterBreak="0">
    <w:nsid w:val="70E67E4D"/>
    <w:multiLevelType w:val="hybridMultilevel"/>
    <w:tmpl w:val="67B8622E"/>
    <w:lvl w:ilvl="0" w:tplc="0D720C1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  <w:i w:val="0"/>
        <w:iCs w:val="0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71495D78"/>
    <w:multiLevelType w:val="hybridMultilevel"/>
    <w:tmpl w:val="2E386492"/>
    <w:name w:val="WW8Num2963232222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76CF2A3D"/>
    <w:multiLevelType w:val="multilevel"/>
    <w:tmpl w:val="41C0ED10"/>
    <w:lvl w:ilvl="0">
      <w:start w:val="1"/>
      <w:numFmt w:val="decimal"/>
      <w:lvlText w:val="%1."/>
      <w:lvlJc w:val="left"/>
      <w:pPr>
        <w:ind w:left="836" w:hanging="708"/>
      </w:pPr>
      <w:rPr>
        <w:rFonts w:ascii="Arial" w:hAnsi="Arial" w:cs="Arial" w:hint="default"/>
        <w:b w:val="0"/>
        <w:bCs w:val="0"/>
        <w:spacing w:val="-12"/>
        <w:w w:val="100"/>
        <w:sz w:val="18"/>
        <w:szCs w:val="18"/>
      </w:rPr>
    </w:lvl>
    <w:lvl w:ilvl="1">
      <w:start w:val="1"/>
      <w:numFmt w:val="decimal"/>
      <w:lvlText w:val="%1.%2."/>
      <w:lvlJc w:val="left"/>
      <w:pPr>
        <w:ind w:left="627" w:hanging="500"/>
      </w:pPr>
      <w:rPr>
        <w:rFonts w:ascii="Arial" w:hAnsi="Arial" w:cs="Arial" w:hint="default"/>
        <w:b w:val="0"/>
        <w:bCs w:val="0"/>
        <w:spacing w:val="-4"/>
        <w:w w:val="100"/>
        <w:sz w:val="18"/>
        <w:szCs w:val="18"/>
      </w:rPr>
    </w:lvl>
    <w:lvl w:ilvl="2">
      <w:numFmt w:val="bullet"/>
      <w:lvlText w:val="•"/>
      <w:lvlJc w:val="left"/>
      <w:pPr>
        <w:ind w:left="1779" w:hanging="500"/>
      </w:pPr>
    </w:lvl>
    <w:lvl w:ilvl="3">
      <w:numFmt w:val="bullet"/>
      <w:lvlText w:val="•"/>
      <w:lvlJc w:val="left"/>
      <w:pPr>
        <w:ind w:left="2719" w:hanging="500"/>
      </w:pPr>
    </w:lvl>
    <w:lvl w:ilvl="4">
      <w:numFmt w:val="bullet"/>
      <w:lvlText w:val="•"/>
      <w:lvlJc w:val="left"/>
      <w:pPr>
        <w:ind w:left="3659" w:hanging="500"/>
      </w:pPr>
    </w:lvl>
    <w:lvl w:ilvl="5">
      <w:numFmt w:val="bullet"/>
      <w:lvlText w:val="•"/>
      <w:lvlJc w:val="left"/>
      <w:pPr>
        <w:ind w:left="4599" w:hanging="500"/>
      </w:pPr>
    </w:lvl>
    <w:lvl w:ilvl="6">
      <w:numFmt w:val="bullet"/>
      <w:lvlText w:val="•"/>
      <w:lvlJc w:val="left"/>
      <w:pPr>
        <w:ind w:left="5539" w:hanging="500"/>
      </w:pPr>
    </w:lvl>
    <w:lvl w:ilvl="7">
      <w:numFmt w:val="bullet"/>
      <w:lvlText w:val="•"/>
      <w:lvlJc w:val="left"/>
      <w:pPr>
        <w:ind w:left="6479" w:hanging="500"/>
      </w:pPr>
    </w:lvl>
    <w:lvl w:ilvl="8">
      <w:numFmt w:val="bullet"/>
      <w:lvlText w:val="•"/>
      <w:lvlJc w:val="left"/>
      <w:pPr>
        <w:ind w:left="7419" w:hanging="500"/>
      </w:pPr>
    </w:lvl>
  </w:abstractNum>
  <w:abstractNum w:abstractNumId="159" w15:restartNumberingAfterBreak="0">
    <w:nsid w:val="77751F4F"/>
    <w:multiLevelType w:val="hybridMultilevel"/>
    <w:tmpl w:val="9536AC82"/>
    <w:name w:val="WW8Num32723"/>
    <w:lvl w:ilvl="0" w:tplc="AEE40A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0" w15:restartNumberingAfterBreak="0">
    <w:nsid w:val="78593B33"/>
    <w:multiLevelType w:val="hybridMultilevel"/>
    <w:tmpl w:val="A9C8E216"/>
    <w:name w:val="WW8Num29632322222"/>
    <w:lvl w:ilvl="0" w:tplc="2DE89CF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78E65B0D"/>
    <w:multiLevelType w:val="singleLevel"/>
    <w:tmpl w:val="6EFC4B0A"/>
    <w:name w:val="WW8Num34222222222222222222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/>
      </w:rPr>
    </w:lvl>
  </w:abstractNum>
  <w:abstractNum w:abstractNumId="162" w15:restartNumberingAfterBreak="0">
    <w:nsid w:val="7BB406FE"/>
    <w:multiLevelType w:val="multilevel"/>
    <w:tmpl w:val="15C0CB3C"/>
    <w:lvl w:ilvl="0">
      <w:start w:val="1"/>
      <w:numFmt w:val="decimal"/>
      <w:lvlText w:val="%1."/>
      <w:lvlJc w:val="left"/>
      <w:pPr>
        <w:ind w:left="836" w:hanging="708"/>
      </w:pPr>
      <w:rPr>
        <w:rFonts w:ascii="Arial" w:hAnsi="Arial" w:cs="Arial" w:hint="default"/>
        <w:b w:val="0"/>
        <w:bCs w:val="0"/>
        <w:spacing w:val="-12"/>
        <w:w w:val="100"/>
        <w:sz w:val="18"/>
        <w:szCs w:val="18"/>
      </w:rPr>
    </w:lvl>
    <w:lvl w:ilvl="1">
      <w:start w:val="1"/>
      <w:numFmt w:val="ordinal"/>
      <w:lvlText w:val="7.%2"/>
      <w:lvlJc w:val="left"/>
      <w:pPr>
        <w:ind w:left="627" w:hanging="500"/>
      </w:pPr>
      <w:rPr>
        <w:rFonts w:ascii="Arial" w:hAnsi="Arial" w:cs="Arial" w:hint="default"/>
        <w:b w:val="0"/>
        <w:bCs w:val="0"/>
        <w:i w:val="0"/>
        <w:iCs w:val="0"/>
        <w:spacing w:val="-4"/>
        <w:w w:val="100"/>
        <w:sz w:val="18"/>
        <w:szCs w:val="18"/>
      </w:rPr>
    </w:lvl>
    <w:lvl w:ilvl="2">
      <w:numFmt w:val="bullet"/>
      <w:lvlText w:val="•"/>
      <w:lvlJc w:val="left"/>
      <w:pPr>
        <w:ind w:left="1779" w:hanging="500"/>
      </w:pPr>
    </w:lvl>
    <w:lvl w:ilvl="3">
      <w:numFmt w:val="bullet"/>
      <w:lvlText w:val="•"/>
      <w:lvlJc w:val="left"/>
      <w:pPr>
        <w:ind w:left="2719" w:hanging="500"/>
      </w:pPr>
    </w:lvl>
    <w:lvl w:ilvl="4">
      <w:numFmt w:val="bullet"/>
      <w:lvlText w:val="•"/>
      <w:lvlJc w:val="left"/>
      <w:pPr>
        <w:ind w:left="3659" w:hanging="500"/>
      </w:pPr>
    </w:lvl>
    <w:lvl w:ilvl="5">
      <w:numFmt w:val="bullet"/>
      <w:lvlText w:val="•"/>
      <w:lvlJc w:val="left"/>
      <w:pPr>
        <w:ind w:left="4599" w:hanging="500"/>
      </w:pPr>
    </w:lvl>
    <w:lvl w:ilvl="6">
      <w:numFmt w:val="bullet"/>
      <w:lvlText w:val="•"/>
      <w:lvlJc w:val="left"/>
      <w:pPr>
        <w:ind w:left="5539" w:hanging="500"/>
      </w:pPr>
    </w:lvl>
    <w:lvl w:ilvl="7">
      <w:numFmt w:val="bullet"/>
      <w:lvlText w:val="•"/>
      <w:lvlJc w:val="left"/>
      <w:pPr>
        <w:ind w:left="6479" w:hanging="500"/>
      </w:pPr>
    </w:lvl>
    <w:lvl w:ilvl="8">
      <w:numFmt w:val="bullet"/>
      <w:lvlText w:val="•"/>
      <w:lvlJc w:val="left"/>
      <w:pPr>
        <w:ind w:left="7419" w:hanging="500"/>
      </w:pPr>
    </w:lvl>
  </w:abstractNum>
  <w:abstractNum w:abstractNumId="163" w15:restartNumberingAfterBreak="0">
    <w:nsid w:val="7C5E6A40"/>
    <w:multiLevelType w:val="hybridMultilevel"/>
    <w:tmpl w:val="E3F24BE2"/>
    <w:name w:val="WW8Num3132"/>
    <w:lvl w:ilvl="0" w:tplc="695ED912">
      <w:start w:val="2"/>
      <w:numFmt w:val="decimal"/>
      <w:lvlText w:val="%1."/>
      <w:lvlJc w:val="left"/>
      <w:pPr>
        <w:tabs>
          <w:tab w:val="num" w:pos="380"/>
        </w:tabs>
        <w:ind w:left="3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4" w15:restartNumberingAfterBreak="0">
    <w:nsid w:val="7CE0757E"/>
    <w:multiLevelType w:val="hybridMultilevel"/>
    <w:tmpl w:val="69F673B2"/>
    <w:name w:val="WW8Num296"/>
    <w:lvl w:ilvl="0" w:tplc="4D2C1C6E">
      <w:start w:val="2"/>
      <w:numFmt w:val="decimal"/>
      <w:lvlText w:val="%1."/>
      <w:lvlJc w:val="left"/>
      <w:pPr>
        <w:ind w:left="7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7D904298"/>
    <w:multiLevelType w:val="hybridMultilevel"/>
    <w:tmpl w:val="BA9A28FE"/>
    <w:name w:val="WW8Num293432"/>
    <w:lvl w:ilvl="0" w:tplc="64BE650C">
      <w:start w:val="1"/>
      <w:numFmt w:val="decimal"/>
      <w:lvlText w:val="7.%1."/>
      <w:lvlJc w:val="left"/>
      <w:pPr>
        <w:tabs>
          <w:tab w:val="num" w:pos="360"/>
        </w:tabs>
        <w:ind w:left="340" w:hanging="340"/>
      </w:pPr>
      <w:rPr>
        <w:rFonts w:ascii="Arial" w:hAnsi="Arial" w:hint="default"/>
        <w:b w:val="0"/>
        <w:i w:val="0"/>
        <w:sz w:val="22"/>
        <w:szCs w:val="22"/>
      </w:rPr>
    </w:lvl>
    <w:lvl w:ilvl="1" w:tplc="C7C67A92">
      <w:start w:val="8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2"/>
        <w:szCs w:val="22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65"/>
  </w:num>
  <w:num w:numId="5">
    <w:abstractNumId w:val="52"/>
  </w:num>
  <w:num w:numId="6">
    <w:abstractNumId w:val="67"/>
  </w:num>
  <w:num w:numId="7">
    <w:abstractNumId w:val="144"/>
  </w:num>
  <w:num w:numId="8">
    <w:abstractNumId w:val="147"/>
  </w:num>
  <w:num w:numId="9">
    <w:abstractNumId w:val="135"/>
  </w:num>
  <w:num w:numId="10">
    <w:abstractNumId w:val="111"/>
  </w:num>
  <w:num w:numId="11">
    <w:abstractNumId w:val="91"/>
  </w:num>
  <w:num w:numId="12">
    <w:abstractNumId w:val="81"/>
  </w:num>
  <w:num w:numId="13">
    <w:abstractNumId w:val="83"/>
  </w:num>
  <w:num w:numId="14">
    <w:abstractNumId w:val="103"/>
  </w:num>
  <w:num w:numId="15">
    <w:abstractNumId w:val="158"/>
  </w:num>
  <w:num w:numId="16">
    <w:abstractNumId w:val="82"/>
  </w:num>
  <w:num w:numId="17">
    <w:abstractNumId w:val="1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0"/>
  </w:num>
  <w:num w:numId="19">
    <w:abstractNumId w:val="69"/>
  </w:num>
  <w:num w:numId="20">
    <w:abstractNumId w:val="162"/>
  </w:num>
  <w:num w:numId="21">
    <w:abstractNumId w:val="108"/>
  </w:num>
  <w:num w:numId="22">
    <w:abstractNumId w:val="75"/>
  </w:num>
  <w:num w:numId="23">
    <w:abstractNumId w:val="1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01"/>
  </w:num>
  <w:num w:numId="25">
    <w:abstractNumId w:val="113"/>
  </w:num>
  <w:num w:numId="26">
    <w:abstractNumId w:val="124"/>
  </w:num>
  <w:num w:numId="27">
    <w:abstractNumId w:val="86"/>
  </w:num>
  <w:num w:numId="28">
    <w:abstractNumId w:val="145"/>
  </w:num>
  <w:num w:numId="29">
    <w:abstractNumId w:val="98"/>
  </w:num>
  <w:num w:numId="30">
    <w:abstractNumId w:val="109"/>
  </w:num>
  <w:num w:numId="31">
    <w:abstractNumId w:val="74"/>
  </w:num>
  <w:num w:numId="32">
    <w:abstractNumId w:val="116"/>
  </w:num>
  <w:num w:numId="33">
    <w:abstractNumId w:val="71"/>
  </w:num>
  <w:num w:numId="34">
    <w:abstractNumId w:val="115"/>
  </w:num>
  <w:num w:numId="35">
    <w:abstractNumId w:val="114"/>
  </w:num>
  <w:num w:numId="36">
    <w:abstractNumId w:val="140"/>
  </w:num>
  <w:num w:numId="37">
    <w:abstractNumId w:val="142"/>
  </w:num>
  <w:num w:numId="38">
    <w:abstractNumId w:val="10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enforcement="1" w:cryptProviderType="rsaAES" w:cryptAlgorithmClass="hash" w:cryptAlgorithmType="typeAny" w:cryptAlgorithmSid="14" w:cryptSpinCount="100000" w:hash="ecGUQNkWzy2QjgPxZBFojOBbNolB066cGZChNBX91W3QNiV12ZYGS0E0z+IrzwJax2UV9IdJykz2Tfe5VlUZkg==" w:salt="ZJud+U5JfE4yaUQkDqxXMg==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5AC"/>
    <w:rsid w:val="000033AD"/>
    <w:rsid w:val="00005F34"/>
    <w:rsid w:val="0000637C"/>
    <w:rsid w:val="00012E99"/>
    <w:rsid w:val="00013446"/>
    <w:rsid w:val="00016FAD"/>
    <w:rsid w:val="00017DEA"/>
    <w:rsid w:val="00020C4E"/>
    <w:rsid w:val="00023D3F"/>
    <w:rsid w:val="000240CC"/>
    <w:rsid w:val="00024C5F"/>
    <w:rsid w:val="00025BA1"/>
    <w:rsid w:val="00026E02"/>
    <w:rsid w:val="00030A7C"/>
    <w:rsid w:val="00031D8E"/>
    <w:rsid w:val="00035C1C"/>
    <w:rsid w:val="00037072"/>
    <w:rsid w:val="000403A3"/>
    <w:rsid w:val="000435BB"/>
    <w:rsid w:val="00043F9D"/>
    <w:rsid w:val="00052765"/>
    <w:rsid w:val="00054CE4"/>
    <w:rsid w:val="00055AEF"/>
    <w:rsid w:val="00056B4E"/>
    <w:rsid w:val="000576A1"/>
    <w:rsid w:val="00061DCD"/>
    <w:rsid w:val="0006396D"/>
    <w:rsid w:val="00064BE2"/>
    <w:rsid w:val="00067B3D"/>
    <w:rsid w:val="00070721"/>
    <w:rsid w:val="000730BE"/>
    <w:rsid w:val="00073339"/>
    <w:rsid w:val="000733CA"/>
    <w:rsid w:val="000750FC"/>
    <w:rsid w:val="00084C14"/>
    <w:rsid w:val="0008608C"/>
    <w:rsid w:val="0008609E"/>
    <w:rsid w:val="00086A5B"/>
    <w:rsid w:val="000902E0"/>
    <w:rsid w:val="000909E2"/>
    <w:rsid w:val="000910AC"/>
    <w:rsid w:val="00094A8A"/>
    <w:rsid w:val="0009502C"/>
    <w:rsid w:val="0009504E"/>
    <w:rsid w:val="00096874"/>
    <w:rsid w:val="000A01F5"/>
    <w:rsid w:val="000A0D6B"/>
    <w:rsid w:val="000A3FB6"/>
    <w:rsid w:val="000A4299"/>
    <w:rsid w:val="000A5303"/>
    <w:rsid w:val="000B1035"/>
    <w:rsid w:val="000B4837"/>
    <w:rsid w:val="000B5F2C"/>
    <w:rsid w:val="000B713C"/>
    <w:rsid w:val="000B7BBD"/>
    <w:rsid w:val="000B7C10"/>
    <w:rsid w:val="000C213B"/>
    <w:rsid w:val="000C2D0A"/>
    <w:rsid w:val="000C4023"/>
    <w:rsid w:val="000D036F"/>
    <w:rsid w:val="000D0F13"/>
    <w:rsid w:val="000D1435"/>
    <w:rsid w:val="000D14A5"/>
    <w:rsid w:val="000D6A77"/>
    <w:rsid w:val="000D6DA0"/>
    <w:rsid w:val="000E2271"/>
    <w:rsid w:val="000E24B5"/>
    <w:rsid w:val="000E2ACA"/>
    <w:rsid w:val="000E346D"/>
    <w:rsid w:val="000E38A9"/>
    <w:rsid w:val="000F07F5"/>
    <w:rsid w:val="000F23E9"/>
    <w:rsid w:val="000F33EE"/>
    <w:rsid w:val="000F3C36"/>
    <w:rsid w:val="00100C3E"/>
    <w:rsid w:val="001010C7"/>
    <w:rsid w:val="00102AF9"/>
    <w:rsid w:val="001033FA"/>
    <w:rsid w:val="00105A64"/>
    <w:rsid w:val="001062AF"/>
    <w:rsid w:val="00107F8A"/>
    <w:rsid w:val="00110D0B"/>
    <w:rsid w:val="00114AC4"/>
    <w:rsid w:val="001152D9"/>
    <w:rsid w:val="00115BCE"/>
    <w:rsid w:val="0011759E"/>
    <w:rsid w:val="00124583"/>
    <w:rsid w:val="00126E58"/>
    <w:rsid w:val="00127E9F"/>
    <w:rsid w:val="00132355"/>
    <w:rsid w:val="00132751"/>
    <w:rsid w:val="00135735"/>
    <w:rsid w:val="00140349"/>
    <w:rsid w:val="0014057B"/>
    <w:rsid w:val="00142243"/>
    <w:rsid w:val="001433DD"/>
    <w:rsid w:val="00144CB4"/>
    <w:rsid w:val="00155838"/>
    <w:rsid w:val="00156CB0"/>
    <w:rsid w:val="00161B26"/>
    <w:rsid w:val="0016257F"/>
    <w:rsid w:val="001664DE"/>
    <w:rsid w:val="001710AE"/>
    <w:rsid w:val="0017156E"/>
    <w:rsid w:val="00172C95"/>
    <w:rsid w:val="001737DC"/>
    <w:rsid w:val="00174D96"/>
    <w:rsid w:val="00176968"/>
    <w:rsid w:val="00183F3E"/>
    <w:rsid w:val="001872B7"/>
    <w:rsid w:val="0019004E"/>
    <w:rsid w:val="00190DDB"/>
    <w:rsid w:val="001948B0"/>
    <w:rsid w:val="001948F2"/>
    <w:rsid w:val="00194A38"/>
    <w:rsid w:val="00195474"/>
    <w:rsid w:val="0019699B"/>
    <w:rsid w:val="00197A24"/>
    <w:rsid w:val="001A29AF"/>
    <w:rsid w:val="001A4D34"/>
    <w:rsid w:val="001A7319"/>
    <w:rsid w:val="001B04CD"/>
    <w:rsid w:val="001B1751"/>
    <w:rsid w:val="001B26EA"/>
    <w:rsid w:val="001B3600"/>
    <w:rsid w:val="001B4008"/>
    <w:rsid w:val="001B4CCF"/>
    <w:rsid w:val="001C414B"/>
    <w:rsid w:val="001C45CA"/>
    <w:rsid w:val="001C4751"/>
    <w:rsid w:val="001C4B4F"/>
    <w:rsid w:val="001D1006"/>
    <w:rsid w:val="001D2286"/>
    <w:rsid w:val="001D61E6"/>
    <w:rsid w:val="001D69DF"/>
    <w:rsid w:val="001D78BD"/>
    <w:rsid w:val="001E0A6F"/>
    <w:rsid w:val="001E1B38"/>
    <w:rsid w:val="001E2DBB"/>
    <w:rsid w:val="001E2F62"/>
    <w:rsid w:val="001E4DA5"/>
    <w:rsid w:val="001E72F4"/>
    <w:rsid w:val="001F1735"/>
    <w:rsid w:val="001F19B3"/>
    <w:rsid w:val="001F2C05"/>
    <w:rsid w:val="001F2D57"/>
    <w:rsid w:val="001F3D1C"/>
    <w:rsid w:val="001F41C0"/>
    <w:rsid w:val="001F7A51"/>
    <w:rsid w:val="002018A4"/>
    <w:rsid w:val="002024A4"/>
    <w:rsid w:val="002038DD"/>
    <w:rsid w:val="00206911"/>
    <w:rsid w:val="00206B1E"/>
    <w:rsid w:val="0021063A"/>
    <w:rsid w:val="00212FD4"/>
    <w:rsid w:val="0021359C"/>
    <w:rsid w:val="002144A7"/>
    <w:rsid w:val="00214D10"/>
    <w:rsid w:val="0022698D"/>
    <w:rsid w:val="00226DE2"/>
    <w:rsid w:val="002358AD"/>
    <w:rsid w:val="002377F2"/>
    <w:rsid w:val="00237FF5"/>
    <w:rsid w:val="002513A7"/>
    <w:rsid w:val="002519AE"/>
    <w:rsid w:val="00261D79"/>
    <w:rsid w:val="0026284F"/>
    <w:rsid w:val="00263103"/>
    <w:rsid w:val="00263A36"/>
    <w:rsid w:val="002646D7"/>
    <w:rsid w:val="00265D9A"/>
    <w:rsid w:val="0026633E"/>
    <w:rsid w:val="002673C9"/>
    <w:rsid w:val="00271D17"/>
    <w:rsid w:val="00272E9E"/>
    <w:rsid w:val="00274E08"/>
    <w:rsid w:val="0027513F"/>
    <w:rsid w:val="00276895"/>
    <w:rsid w:val="00276A51"/>
    <w:rsid w:val="00276E63"/>
    <w:rsid w:val="00277718"/>
    <w:rsid w:val="002808DB"/>
    <w:rsid w:val="00287CC0"/>
    <w:rsid w:val="0029196E"/>
    <w:rsid w:val="00294F39"/>
    <w:rsid w:val="002A0ACB"/>
    <w:rsid w:val="002A6CB4"/>
    <w:rsid w:val="002A6CDA"/>
    <w:rsid w:val="002B0273"/>
    <w:rsid w:val="002B1E98"/>
    <w:rsid w:val="002B3EDE"/>
    <w:rsid w:val="002B5BB9"/>
    <w:rsid w:val="002B62C2"/>
    <w:rsid w:val="002B7D82"/>
    <w:rsid w:val="002C28DB"/>
    <w:rsid w:val="002C2A7E"/>
    <w:rsid w:val="002C57D5"/>
    <w:rsid w:val="002D0B11"/>
    <w:rsid w:val="002D36FE"/>
    <w:rsid w:val="002D4AA4"/>
    <w:rsid w:val="002D7208"/>
    <w:rsid w:val="002F3D97"/>
    <w:rsid w:val="002F4210"/>
    <w:rsid w:val="00300C34"/>
    <w:rsid w:val="00303100"/>
    <w:rsid w:val="003035DF"/>
    <w:rsid w:val="00305408"/>
    <w:rsid w:val="00305E86"/>
    <w:rsid w:val="00305E91"/>
    <w:rsid w:val="00307397"/>
    <w:rsid w:val="003123A1"/>
    <w:rsid w:val="00313B8E"/>
    <w:rsid w:val="00313C89"/>
    <w:rsid w:val="00313EE2"/>
    <w:rsid w:val="003169AD"/>
    <w:rsid w:val="00317500"/>
    <w:rsid w:val="00320295"/>
    <w:rsid w:val="00322938"/>
    <w:rsid w:val="003250C3"/>
    <w:rsid w:val="00326C4E"/>
    <w:rsid w:val="0032743F"/>
    <w:rsid w:val="003277D9"/>
    <w:rsid w:val="0033073A"/>
    <w:rsid w:val="00331CDC"/>
    <w:rsid w:val="0033222C"/>
    <w:rsid w:val="003324F2"/>
    <w:rsid w:val="00332ECA"/>
    <w:rsid w:val="00334E40"/>
    <w:rsid w:val="00335490"/>
    <w:rsid w:val="00337E77"/>
    <w:rsid w:val="003409E6"/>
    <w:rsid w:val="00341505"/>
    <w:rsid w:val="00342FDA"/>
    <w:rsid w:val="003506C9"/>
    <w:rsid w:val="00354803"/>
    <w:rsid w:val="003575DF"/>
    <w:rsid w:val="00357D73"/>
    <w:rsid w:val="003706C7"/>
    <w:rsid w:val="00372556"/>
    <w:rsid w:val="00372CB7"/>
    <w:rsid w:val="00373C66"/>
    <w:rsid w:val="00374733"/>
    <w:rsid w:val="00376C17"/>
    <w:rsid w:val="00376E32"/>
    <w:rsid w:val="00383BE0"/>
    <w:rsid w:val="00386497"/>
    <w:rsid w:val="00387791"/>
    <w:rsid w:val="003878A6"/>
    <w:rsid w:val="00387F95"/>
    <w:rsid w:val="0039044B"/>
    <w:rsid w:val="00390B9E"/>
    <w:rsid w:val="00392463"/>
    <w:rsid w:val="003927A1"/>
    <w:rsid w:val="00394C2C"/>
    <w:rsid w:val="003951F7"/>
    <w:rsid w:val="0039623F"/>
    <w:rsid w:val="003969C8"/>
    <w:rsid w:val="003A265A"/>
    <w:rsid w:val="003A30AC"/>
    <w:rsid w:val="003A3AF1"/>
    <w:rsid w:val="003A406C"/>
    <w:rsid w:val="003A5D0A"/>
    <w:rsid w:val="003B015E"/>
    <w:rsid w:val="003B2196"/>
    <w:rsid w:val="003B236F"/>
    <w:rsid w:val="003B387E"/>
    <w:rsid w:val="003B5EFA"/>
    <w:rsid w:val="003B5FDC"/>
    <w:rsid w:val="003B6734"/>
    <w:rsid w:val="003B6F35"/>
    <w:rsid w:val="003B7A82"/>
    <w:rsid w:val="003C126E"/>
    <w:rsid w:val="003C134E"/>
    <w:rsid w:val="003C1ABB"/>
    <w:rsid w:val="003C2F16"/>
    <w:rsid w:val="003C2F6E"/>
    <w:rsid w:val="003C49FC"/>
    <w:rsid w:val="003C597C"/>
    <w:rsid w:val="003D0CBB"/>
    <w:rsid w:val="003D239F"/>
    <w:rsid w:val="003D474D"/>
    <w:rsid w:val="003D7323"/>
    <w:rsid w:val="003E1714"/>
    <w:rsid w:val="003E443A"/>
    <w:rsid w:val="003E49CC"/>
    <w:rsid w:val="003E4AFB"/>
    <w:rsid w:val="003E6275"/>
    <w:rsid w:val="003E6D30"/>
    <w:rsid w:val="003F0C1C"/>
    <w:rsid w:val="003F13DF"/>
    <w:rsid w:val="003F49FD"/>
    <w:rsid w:val="003F4A2C"/>
    <w:rsid w:val="003F4BC7"/>
    <w:rsid w:val="003F77F1"/>
    <w:rsid w:val="003F7DBF"/>
    <w:rsid w:val="004004A8"/>
    <w:rsid w:val="0040124F"/>
    <w:rsid w:val="0040386F"/>
    <w:rsid w:val="00404CE5"/>
    <w:rsid w:val="004050E0"/>
    <w:rsid w:val="00405B51"/>
    <w:rsid w:val="00406ED6"/>
    <w:rsid w:val="00411B47"/>
    <w:rsid w:val="004131AE"/>
    <w:rsid w:val="00416D2F"/>
    <w:rsid w:val="00417086"/>
    <w:rsid w:val="004179F7"/>
    <w:rsid w:val="00422FDA"/>
    <w:rsid w:val="00423070"/>
    <w:rsid w:val="00427001"/>
    <w:rsid w:val="004302AA"/>
    <w:rsid w:val="00430CF4"/>
    <w:rsid w:val="0043140E"/>
    <w:rsid w:val="00433A9A"/>
    <w:rsid w:val="0043559A"/>
    <w:rsid w:val="00442A70"/>
    <w:rsid w:val="00442E02"/>
    <w:rsid w:val="00447201"/>
    <w:rsid w:val="004548E0"/>
    <w:rsid w:val="0045587A"/>
    <w:rsid w:val="00456B6E"/>
    <w:rsid w:val="0046235D"/>
    <w:rsid w:val="004655AC"/>
    <w:rsid w:val="00474AA9"/>
    <w:rsid w:val="00474BC8"/>
    <w:rsid w:val="00475D54"/>
    <w:rsid w:val="00475DD4"/>
    <w:rsid w:val="0047666A"/>
    <w:rsid w:val="00476A9E"/>
    <w:rsid w:val="004865BD"/>
    <w:rsid w:val="00486E6C"/>
    <w:rsid w:val="00490860"/>
    <w:rsid w:val="00491662"/>
    <w:rsid w:val="00491DEC"/>
    <w:rsid w:val="004933D9"/>
    <w:rsid w:val="00497214"/>
    <w:rsid w:val="004A3158"/>
    <w:rsid w:val="004A33B0"/>
    <w:rsid w:val="004A3EAC"/>
    <w:rsid w:val="004A4616"/>
    <w:rsid w:val="004A65C7"/>
    <w:rsid w:val="004A6B3A"/>
    <w:rsid w:val="004A713D"/>
    <w:rsid w:val="004B0C1D"/>
    <w:rsid w:val="004B1158"/>
    <w:rsid w:val="004B24FD"/>
    <w:rsid w:val="004B34E5"/>
    <w:rsid w:val="004B36B2"/>
    <w:rsid w:val="004B6A78"/>
    <w:rsid w:val="004B76F1"/>
    <w:rsid w:val="004C0958"/>
    <w:rsid w:val="004C2010"/>
    <w:rsid w:val="004C4307"/>
    <w:rsid w:val="004C5992"/>
    <w:rsid w:val="004C6E23"/>
    <w:rsid w:val="004C731F"/>
    <w:rsid w:val="004D0A6C"/>
    <w:rsid w:val="004D2A17"/>
    <w:rsid w:val="004D4D5A"/>
    <w:rsid w:val="004D6292"/>
    <w:rsid w:val="004D71B9"/>
    <w:rsid w:val="004D7633"/>
    <w:rsid w:val="004D7943"/>
    <w:rsid w:val="004E02B4"/>
    <w:rsid w:val="004E3097"/>
    <w:rsid w:val="004E3A41"/>
    <w:rsid w:val="004E4850"/>
    <w:rsid w:val="004E6EDA"/>
    <w:rsid w:val="004F4FB6"/>
    <w:rsid w:val="004F5515"/>
    <w:rsid w:val="00501D3F"/>
    <w:rsid w:val="005037B1"/>
    <w:rsid w:val="00511892"/>
    <w:rsid w:val="00511A09"/>
    <w:rsid w:val="005125F4"/>
    <w:rsid w:val="00512BC6"/>
    <w:rsid w:val="005175EB"/>
    <w:rsid w:val="00517B65"/>
    <w:rsid w:val="005211BE"/>
    <w:rsid w:val="00521507"/>
    <w:rsid w:val="00522266"/>
    <w:rsid w:val="00522797"/>
    <w:rsid w:val="00530214"/>
    <w:rsid w:val="005318DF"/>
    <w:rsid w:val="00534129"/>
    <w:rsid w:val="0053499B"/>
    <w:rsid w:val="00534D18"/>
    <w:rsid w:val="0054532B"/>
    <w:rsid w:val="005512EB"/>
    <w:rsid w:val="00553667"/>
    <w:rsid w:val="0055492B"/>
    <w:rsid w:val="005644C4"/>
    <w:rsid w:val="00564F49"/>
    <w:rsid w:val="005662C5"/>
    <w:rsid w:val="00567A1C"/>
    <w:rsid w:val="00567E02"/>
    <w:rsid w:val="005724F6"/>
    <w:rsid w:val="005727CA"/>
    <w:rsid w:val="00573455"/>
    <w:rsid w:val="00575A37"/>
    <w:rsid w:val="005801EC"/>
    <w:rsid w:val="005841B9"/>
    <w:rsid w:val="00590200"/>
    <w:rsid w:val="00590B90"/>
    <w:rsid w:val="005921B6"/>
    <w:rsid w:val="005922D4"/>
    <w:rsid w:val="00595B84"/>
    <w:rsid w:val="00595DB6"/>
    <w:rsid w:val="00596B0D"/>
    <w:rsid w:val="00597898"/>
    <w:rsid w:val="005A4401"/>
    <w:rsid w:val="005A510B"/>
    <w:rsid w:val="005A5717"/>
    <w:rsid w:val="005A7CC3"/>
    <w:rsid w:val="005A7F6C"/>
    <w:rsid w:val="005B171C"/>
    <w:rsid w:val="005B43D3"/>
    <w:rsid w:val="005B47CB"/>
    <w:rsid w:val="005B5D13"/>
    <w:rsid w:val="005B60C1"/>
    <w:rsid w:val="005B68C9"/>
    <w:rsid w:val="005B764F"/>
    <w:rsid w:val="005B78EF"/>
    <w:rsid w:val="005C1F2E"/>
    <w:rsid w:val="005C5357"/>
    <w:rsid w:val="005C6409"/>
    <w:rsid w:val="005C7648"/>
    <w:rsid w:val="005D114C"/>
    <w:rsid w:val="005D12B9"/>
    <w:rsid w:val="005D167A"/>
    <w:rsid w:val="005D37C6"/>
    <w:rsid w:val="005D5390"/>
    <w:rsid w:val="005D61B1"/>
    <w:rsid w:val="005D678E"/>
    <w:rsid w:val="005E0BF1"/>
    <w:rsid w:val="005E2935"/>
    <w:rsid w:val="005E2D64"/>
    <w:rsid w:val="005E32EF"/>
    <w:rsid w:val="005E62A8"/>
    <w:rsid w:val="005E7C5E"/>
    <w:rsid w:val="005F2CF2"/>
    <w:rsid w:val="005F3519"/>
    <w:rsid w:val="005F3A6D"/>
    <w:rsid w:val="005F60C0"/>
    <w:rsid w:val="005F625D"/>
    <w:rsid w:val="005F696B"/>
    <w:rsid w:val="005F6BA1"/>
    <w:rsid w:val="005F732B"/>
    <w:rsid w:val="005F790E"/>
    <w:rsid w:val="006032A5"/>
    <w:rsid w:val="0060375E"/>
    <w:rsid w:val="00605BE5"/>
    <w:rsid w:val="00606D2C"/>
    <w:rsid w:val="00606F95"/>
    <w:rsid w:val="00607005"/>
    <w:rsid w:val="0060708E"/>
    <w:rsid w:val="0060793A"/>
    <w:rsid w:val="006115DF"/>
    <w:rsid w:val="00612251"/>
    <w:rsid w:val="0061364C"/>
    <w:rsid w:val="00615087"/>
    <w:rsid w:val="00615915"/>
    <w:rsid w:val="00616D9B"/>
    <w:rsid w:val="00616E6D"/>
    <w:rsid w:val="00622238"/>
    <w:rsid w:val="006263B4"/>
    <w:rsid w:val="006267EC"/>
    <w:rsid w:val="00626EDE"/>
    <w:rsid w:val="006303EA"/>
    <w:rsid w:val="00634B69"/>
    <w:rsid w:val="00634F2C"/>
    <w:rsid w:val="006358E9"/>
    <w:rsid w:val="0063716C"/>
    <w:rsid w:val="0063739B"/>
    <w:rsid w:val="00641933"/>
    <w:rsid w:val="00645976"/>
    <w:rsid w:val="00645DB9"/>
    <w:rsid w:val="00654032"/>
    <w:rsid w:val="00655325"/>
    <w:rsid w:val="00656C15"/>
    <w:rsid w:val="006571F7"/>
    <w:rsid w:val="00657F0F"/>
    <w:rsid w:val="00665827"/>
    <w:rsid w:val="00667029"/>
    <w:rsid w:val="0067251E"/>
    <w:rsid w:val="0067657E"/>
    <w:rsid w:val="00684931"/>
    <w:rsid w:val="006849A6"/>
    <w:rsid w:val="006912D7"/>
    <w:rsid w:val="006930BF"/>
    <w:rsid w:val="006933CD"/>
    <w:rsid w:val="006A0522"/>
    <w:rsid w:val="006A0E6B"/>
    <w:rsid w:val="006A13BC"/>
    <w:rsid w:val="006A577A"/>
    <w:rsid w:val="006B0733"/>
    <w:rsid w:val="006B1107"/>
    <w:rsid w:val="006B6E54"/>
    <w:rsid w:val="006B73E2"/>
    <w:rsid w:val="006C06D8"/>
    <w:rsid w:val="006C2416"/>
    <w:rsid w:val="006D1C63"/>
    <w:rsid w:val="006D2D3D"/>
    <w:rsid w:val="006D38F2"/>
    <w:rsid w:val="006D4CF1"/>
    <w:rsid w:val="006D528F"/>
    <w:rsid w:val="006D54B8"/>
    <w:rsid w:val="006D6E2F"/>
    <w:rsid w:val="006E0D56"/>
    <w:rsid w:val="006E3842"/>
    <w:rsid w:val="006E3D8D"/>
    <w:rsid w:val="006E518B"/>
    <w:rsid w:val="006E57FD"/>
    <w:rsid w:val="006F0D24"/>
    <w:rsid w:val="006F21C5"/>
    <w:rsid w:val="006F565B"/>
    <w:rsid w:val="006F74C0"/>
    <w:rsid w:val="00700B4B"/>
    <w:rsid w:val="00700ED2"/>
    <w:rsid w:val="00701637"/>
    <w:rsid w:val="00702E9D"/>
    <w:rsid w:val="007034EC"/>
    <w:rsid w:val="007055E4"/>
    <w:rsid w:val="00705DD7"/>
    <w:rsid w:val="007104F1"/>
    <w:rsid w:val="00710F9F"/>
    <w:rsid w:val="007123FF"/>
    <w:rsid w:val="0071413E"/>
    <w:rsid w:val="007157A6"/>
    <w:rsid w:val="007165D7"/>
    <w:rsid w:val="007167FE"/>
    <w:rsid w:val="0071709C"/>
    <w:rsid w:val="00721314"/>
    <w:rsid w:val="0072276E"/>
    <w:rsid w:val="00722799"/>
    <w:rsid w:val="00724E52"/>
    <w:rsid w:val="00730A98"/>
    <w:rsid w:val="00731B7B"/>
    <w:rsid w:val="0073651C"/>
    <w:rsid w:val="0074024E"/>
    <w:rsid w:val="0074061A"/>
    <w:rsid w:val="007423E2"/>
    <w:rsid w:val="00744EFE"/>
    <w:rsid w:val="0074514D"/>
    <w:rsid w:val="007460E7"/>
    <w:rsid w:val="0075054A"/>
    <w:rsid w:val="00754034"/>
    <w:rsid w:val="007551C0"/>
    <w:rsid w:val="00755B66"/>
    <w:rsid w:val="00757CE4"/>
    <w:rsid w:val="00760B3B"/>
    <w:rsid w:val="00761CC6"/>
    <w:rsid w:val="00763895"/>
    <w:rsid w:val="00765498"/>
    <w:rsid w:val="00765E21"/>
    <w:rsid w:val="00771234"/>
    <w:rsid w:val="00773B51"/>
    <w:rsid w:val="00775604"/>
    <w:rsid w:val="00775720"/>
    <w:rsid w:val="00776AA7"/>
    <w:rsid w:val="00781AF1"/>
    <w:rsid w:val="00782B16"/>
    <w:rsid w:val="0078575F"/>
    <w:rsid w:val="00786986"/>
    <w:rsid w:val="00790A95"/>
    <w:rsid w:val="007952E5"/>
    <w:rsid w:val="007A0012"/>
    <w:rsid w:val="007A28C3"/>
    <w:rsid w:val="007A3526"/>
    <w:rsid w:val="007A5278"/>
    <w:rsid w:val="007A6BD1"/>
    <w:rsid w:val="007B2992"/>
    <w:rsid w:val="007B3BA1"/>
    <w:rsid w:val="007B52A7"/>
    <w:rsid w:val="007B5BC0"/>
    <w:rsid w:val="007B5ECE"/>
    <w:rsid w:val="007C169D"/>
    <w:rsid w:val="007C3F6F"/>
    <w:rsid w:val="007C6501"/>
    <w:rsid w:val="007C6FAC"/>
    <w:rsid w:val="007D113F"/>
    <w:rsid w:val="007D2518"/>
    <w:rsid w:val="007D611A"/>
    <w:rsid w:val="007D6B91"/>
    <w:rsid w:val="007E1D3F"/>
    <w:rsid w:val="007E30B6"/>
    <w:rsid w:val="007E3D5B"/>
    <w:rsid w:val="007E5703"/>
    <w:rsid w:val="007F0187"/>
    <w:rsid w:val="007F0DE3"/>
    <w:rsid w:val="007F1F9F"/>
    <w:rsid w:val="007F3E67"/>
    <w:rsid w:val="007F64D5"/>
    <w:rsid w:val="007F6E46"/>
    <w:rsid w:val="008023BF"/>
    <w:rsid w:val="0080323A"/>
    <w:rsid w:val="00805031"/>
    <w:rsid w:val="00806ADB"/>
    <w:rsid w:val="00810099"/>
    <w:rsid w:val="008104FF"/>
    <w:rsid w:val="008107CA"/>
    <w:rsid w:val="00810C7D"/>
    <w:rsid w:val="008148A1"/>
    <w:rsid w:val="00814F12"/>
    <w:rsid w:val="00816A00"/>
    <w:rsid w:val="00816F07"/>
    <w:rsid w:val="008231D3"/>
    <w:rsid w:val="00826D5B"/>
    <w:rsid w:val="00827DDB"/>
    <w:rsid w:val="00832A67"/>
    <w:rsid w:val="008335BE"/>
    <w:rsid w:val="008368D9"/>
    <w:rsid w:val="00836BD0"/>
    <w:rsid w:val="008370F9"/>
    <w:rsid w:val="00840405"/>
    <w:rsid w:val="0084180C"/>
    <w:rsid w:val="00845DDA"/>
    <w:rsid w:val="00847A70"/>
    <w:rsid w:val="00851B9B"/>
    <w:rsid w:val="00852255"/>
    <w:rsid w:val="00852A40"/>
    <w:rsid w:val="008542E5"/>
    <w:rsid w:val="00856B1F"/>
    <w:rsid w:val="0086072B"/>
    <w:rsid w:val="00860B67"/>
    <w:rsid w:val="00861E68"/>
    <w:rsid w:val="00862471"/>
    <w:rsid w:val="0086494A"/>
    <w:rsid w:val="00865B0A"/>
    <w:rsid w:val="008708FF"/>
    <w:rsid w:val="00871867"/>
    <w:rsid w:val="00872C65"/>
    <w:rsid w:val="008747B6"/>
    <w:rsid w:val="00875BB5"/>
    <w:rsid w:val="00875CB4"/>
    <w:rsid w:val="00880A62"/>
    <w:rsid w:val="00880E34"/>
    <w:rsid w:val="00883205"/>
    <w:rsid w:val="00883BDE"/>
    <w:rsid w:val="00884CF0"/>
    <w:rsid w:val="00885A42"/>
    <w:rsid w:val="00887A0B"/>
    <w:rsid w:val="00887B23"/>
    <w:rsid w:val="00892EF8"/>
    <w:rsid w:val="008933DD"/>
    <w:rsid w:val="00894F5F"/>
    <w:rsid w:val="008950B5"/>
    <w:rsid w:val="008A1393"/>
    <w:rsid w:val="008A1DEA"/>
    <w:rsid w:val="008A4534"/>
    <w:rsid w:val="008A47DF"/>
    <w:rsid w:val="008A5C10"/>
    <w:rsid w:val="008A773B"/>
    <w:rsid w:val="008B20DF"/>
    <w:rsid w:val="008B3ED5"/>
    <w:rsid w:val="008B4655"/>
    <w:rsid w:val="008B652F"/>
    <w:rsid w:val="008B698E"/>
    <w:rsid w:val="008C0D37"/>
    <w:rsid w:val="008C2BA6"/>
    <w:rsid w:val="008C5612"/>
    <w:rsid w:val="008D021B"/>
    <w:rsid w:val="008D11DB"/>
    <w:rsid w:val="008D3758"/>
    <w:rsid w:val="008D71C4"/>
    <w:rsid w:val="008D7855"/>
    <w:rsid w:val="008D7D2D"/>
    <w:rsid w:val="008E1223"/>
    <w:rsid w:val="008E215E"/>
    <w:rsid w:val="008E3531"/>
    <w:rsid w:val="008E518F"/>
    <w:rsid w:val="008F0051"/>
    <w:rsid w:val="008F280C"/>
    <w:rsid w:val="008F36CE"/>
    <w:rsid w:val="008F3DE8"/>
    <w:rsid w:val="008F5FC0"/>
    <w:rsid w:val="008F6896"/>
    <w:rsid w:val="008F70EA"/>
    <w:rsid w:val="009107CD"/>
    <w:rsid w:val="00910974"/>
    <w:rsid w:val="00912D74"/>
    <w:rsid w:val="00913311"/>
    <w:rsid w:val="00914797"/>
    <w:rsid w:val="009160C9"/>
    <w:rsid w:val="00916BEF"/>
    <w:rsid w:val="0091779A"/>
    <w:rsid w:val="00917E89"/>
    <w:rsid w:val="00921219"/>
    <w:rsid w:val="0092165E"/>
    <w:rsid w:val="00923A54"/>
    <w:rsid w:val="00925283"/>
    <w:rsid w:val="00940656"/>
    <w:rsid w:val="00944E57"/>
    <w:rsid w:val="00946E13"/>
    <w:rsid w:val="00950B75"/>
    <w:rsid w:val="00954299"/>
    <w:rsid w:val="00954BBA"/>
    <w:rsid w:val="0095784D"/>
    <w:rsid w:val="0096188F"/>
    <w:rsid w:val="00963648"/>
    <w:rsid w:val="00963A8A"/>
    <w:rsid w:val="00970B2B"/>
    <w:rsid w:val="0097584A"/>
    <w:rsid w:val="009761B7"/>
    <w:rsid w:val="00977D17"/>
    <w:rsid w:val="0098146D"/>
    <w:rsid w:val="00981E43"/>
    <w:rsid w:val="00982ABA"/>
    <w:rsid w:val="009876DF"/>
    <w:rsid w:val="00990469"/>
    <w:rsid w:val="00994539"/>
    <w:rsid w:val="0099551F"/>
    <w:rsid w:val="00996997"/>
    <w:rsid w:val="009969F1"/>
    <w:rsid w:val="00997F7D"/>
    <w:rsid w:val="009A25BA"/>
    <w:rsid w:val="009A3C58"/>
    <w:rsid w:val="009A3F63"/>
    <w:rsid w:val="009A43D4"/>
    <w:rsid w:val="009A687E"/>
    <w:rsid w:val="009B1AD6"/>
    <w:rsid w:val="009B3E02"/>
    <w:rsid w:val="009C1EBE"/>
    <w:rsid w:val="009C2D9D"/>
    <w:rsid w:val="009C75EE"/>
    <w:rsid w:val="009C7664"/>
    <w:rsid w:val="009D10BE"/>
    <w:rsid w:val="009D2836"/>
    <w:rsid w:val="009D2AF9"/>
    <w:rsid w:val="009D5CFF"/>
    <w:rsid w:val="009E0C83"/>
    <w:rsid w:val="009E38D8"/>
    <w:rsid w:val="009E45A6"/>
    <w:rsid w:val="009E5B5E"/>
    <w:rsid w:val="009E7B90"/>
    <w:rsid w:val="009F1597"/>
    <w:rsid w:val="009F425E"/>
    <w:rsid w:val="009F4629"/>
    <w:rsid w:val="009F5496"/>
    <w:rsid w:val="009F7C34"/>
    <w:rsid w:val="009F7F85"/>
    <w:rsid w:val="00A0249C"/>
    <w:rsid w:val="00A043AD"/>
    <w:rsid w:val="00A05B17"/>
    <w:rsid w:val="00A06453"/>
    <w:rsid w:val="00A06B39"/>
    <w:rsid w:val="00A1042C"/>
    <w:rsid w:val="00A10FE5"/>
    <w:rsid w:val="00A15339"/>
    <w:rsid w:val="00A16460"/>
    <w:rsid w:val="00A225E7"/>
    <w:rsid w:val="00A260F5"/>
    <w:rsid w:val="00A26153"/>
    <w:rsid w:val="00A26B95"/>
    <w:rsid w:val="00A26CB8"/>
    <w:rsid w:val="00A27A93"/>
    <w:rsid w:val="00A337A9"/>
    <w:rsid w:val="00A4124D"/>
    <w:rsid w:val="00A44B6D"/>
    <w:rsid w:val="00A450A2"/>
    <w:rsid w:val="00A50FBC"/>
    <w:rsid w:val="00A53287"/>
    <w:rsid w:val="00A55BAB"/>
    <w:rsid w:val="00A56D9B"/>
    <w:rsid w:val="00A57DEB"/>
    <w:rsid w:val="00A60F17"/>
    <w:rsid w:val="00A61962"/>
    <w:rsid w:val="00A62026"/>
    <w:rsid w:val="00A67F07"/>
    <w:rsid w:val="00A726FE"/>
    <w:rsid w:val="00A7280E"/>
    <w:rsid w:val="00A7426C"/>
    <w:rsid w:val="00A8019C"/>
    <w:rsid w:val="00A804CE"/>
    <w:rsid w:val="00A80F09"/>
    <w:rsid w:val="00A8130F"/>
    <w:rsid w:val="00A81EA7"/>
    <w:rsid w:val="00A8504D"/>
    <w:rsid w:val="00A851D3"/>
    <w:rsid w:val="00A85EE3"/>
    <w:rsid w:val="00A90F11"/>
    <w:rsid w:val="00A910C1"/>
    <w:rsid w:val="00A92CE8"/>
    <w:rsid w:val="00A938B2"/>
    <w:rsid w:val="00A964F3"/>
    <w:rsid w:val="00A97320"/>
    <w:rsid w:val="00A9744D"/>
    <w:rsid w:val="00A978D3"/>
    <w:rsid w:val="00AA046D"/>
    <w:rsid w:val="00AA33CD"/>
    <w:rsid w:val="00AA5F5C"/>
    <w:rsid w:val="00AA6789"/>
    <w:rsid w:val="00AA6AE7"/>
    <w:rsid w:val="00AA7C20"/>
    <w:rsid w:val="00AB105C"/>
    <w:rsid w:val="00AB10AA"/>
    <w:rsid w:val="00AB135C"/>
    <w:rsid w:val="00AB52DA"/>
    <w:rsid w:val="00AB779E"/>
    <w:rsid w:val="00AC093D"/>
    <w:rsid w:val="00AC0B4B"/>
    <w:rsid w:val="00AC4C2C"/>
    <w:rsid w:val="00AC5ECB"/>
    <w:rsid w:val="00AD2A58"/>
    <w:rsid w:val="00AD2E8C"/>
    <w:rsid w:val="00AD3C6C"/>
    <w:rsid w:val="00AD53E0"/>
    <w:rsid w:val="00AD5DFE"/>
    <w:rsid w:val="00AD7629"/>
    <w:rsid w:val="00AE01B3"/>
    <w:rsid w:val="00AE0E8F"/>
    <w:rsid w:val="00AE4321"/>
    <w:rsid w:val="00AE76D3"/>
    <w:rsid w:val="00AF0851"/>
    <w:rsid w:val="00AF3BDE"/>
    <w:rsid w:val="00AF4466"/>
    <w:rsid w:val="00AF5007"/>
    <w:rsid w:val="00B0022B"/>
    <w:rsid w:val="00B04D1C"/>
    <w:rsid w:val="00B05E2F"/>
    <w:rsid w:val="00B0608C"/>
    <w:rsid w:val="00B079E2"/>
    <w:rsid w:val="00B12E01"/>
    <w:rsid w:val="00B12EEA"/>
    <w:rsid w:val="00B13DDB"/>
    <w:rsid w:val="00B14A1B"/>
    <w:rsid w:val="00B1623D"/>
    <w:rsid w:val="00B16921"/>
    <w:rsid w:val="00B20C2E"/>
    <w:rsid w:val="00B22B0B"/>
    <w:rsid w:val="00B22D12"/>
    <w:rsid w:val="00B237E8"/>
    <w:rsid w:val="00B23B9A"/>
    <w:rsid w:val="00B24290"/>
    <w:rsid w:val="00B26704"/>
    <w:rsid w:val="00B26A86"/>
    <w:rsid w:val="00B2783A"/>
    <w:rsid w:val="00B312AA"/>
    <w:rsid w:val="00B32108"/>
    <w:rsid w:val="00B34558"/>
    <w:rsid w:val="00B36529"/>
    <w:rsid w:val="00B37012"/>
    <w:rsid w:val="00B37A63"/>
    <w:rsid w:val="00B37E87"/>
    <w:rsid w:val="00B404FB"/>
    <w:rsid w:val="00B405E0"/>
    <w:rsid w:val="00B42BB1"/>
    <w:rsid w:val="00B4660F"/>
    <w:rsid w:val="00B47F1C"/>
    <w:rsid w:val="00B50002"/>
    <w:rsid w:val="00B51520"/>
    <w:rsid w:val="00B51D73"/>
    <w:rsid w:val="00B51F4E"/>
    <w:rsid w:val="00B532EA"/>
    <w:rsid w:val="00B53921"/>
    <w:rsid w:val="00B54322"/>
    <w:rsid w:val="00B5612E"/>
    <w:rsid w:val="00B57B57"/>
    <w:rsid w:val="00B60F34"/>
    <w:rsid w:val="00B657DA"/>
    <w:rsid w:val="00B65967"/>
    <w:rsid w:val="00B717FD"/>
    <w:rsid w:val="00B71E87"/>
    <w:rsid w:val="00B71F28"/>
    <w:rsid w:val="00B72028"/>
    <w:rsid w:val="00B73D43"/>
    <w:rsid w:val="00B75508"/>
    <w:rsid w:val="00B75B34"/>
    <w:rsid w:val="00B76131"/>
    <w:rsid w:val="00B76C29"/>
    <w:rsid w:val="00B8156A"/>
    <w:rsid w:val="00B81D04"/>
    <w:rsid w:val="00B827F2"/>
    <w:rsid w:val="00B84D54"/>
    <w:rsid w:val="00B86326"/>
    <w:rsid w:val="00B86E19"/>
    <w:rsid w:val="00B9123E"/>
    <w:rsid w:val="00B916B4"/>
    <w:rsid w:val="00B936B9"/>
    <w:rsid w:val="00B95D29"/>
    <w:rsid w:val="00B97600"/>
    <w:rsid w:val="00B979B5"/>
    <w:rsid w:val="00BA058B"/>
    <w:rsid w:val="00BA11F4"/>
    <w:rsid w:val="00BA242E"/>
    <w:rsid w:val="00BA3FD3"/>
    <w:rsid w:val="00BA6052"/>
    <w:rsid w:val="00BA6AC2"/>
    <w:rsid w:val="00BA7202"/>
    <w:rsid w:val="00BA75D2"/>
    <w:rsid w:val="00BB09F8"/>
    <w:rsid w:val="00BB1158"/>
    <w:rsid w:val="00BB1B03"/>
    <w:rsid w:val="00BB515F"/>
    <w:rsid w:val="00BB5C2A"/>
    <w:rsid w:val="00BC0739"/>
    <w:rsid w:val="00BC2597"/>
    <w:rsid w:val="00BC53EA"/>
    <w:rsid w:val="00BC5A83"/>
    <w:rsid w:val="00BC6075"/>
    <w:rsid w:val="00BC6A43"/>
    <w:rsid w:val="00BD0B88"/>
    <w:rsid w:val="00BD57D5"/>
    <w:rsid w:val="00BD64F4"/>
    <w:rsid w:val="00BD6E93"/>
    <w:rsid w:val="00BD7E0A"/>
    <w:rsid w:val="00BE0626"/>
    <w:rsid w:val="00BE088F"/>
    <w:rsid w:val="00BE18C2"/>
    <w:rsid w:val="00BE1E70"/>
    <w:rsid w:val="00BE48F8"/>
    <w:rsid w:val="00BE5ABB"/>
    <w:rsid w:val="00BE60B9"/>
    <w:rsid w:val="00BF0C19"/>
    <w:rsid w:val="00BF0CB5"/>
    <w:rsid w:val="00BF4235"/>
    <w:rsid w:val="00C008B2"/>
    <w:rsid w:val="00C05963"/>
    <w:rsid w:val="00C06158"/>
    <w:rsid w:val="00C062E3"/>
    <w:rsid w:val="00C06353"/>
    <w:rsid w:val="00C06678"/>
    <w:rsid w:val="00C1016D"/>
    <w:rsid w:val="00C115F3"/>
    <w:rsid w:val="00C11A51"/>
    <w:rsid w:val="00C12006"/>
    <w:rsid w:val="00C1410E"/>
    <w:rsid w:val="00C15366"/>
    <w:rsid w:val="00C17A83"/>
    <w:rsid w:val="00C244BF"/>
    <w:rsid w:val="00C24DC4"/>
    <w:rsid w:val="00C278B1"/>
    <w:rsid w:val="00C31C58"/>
    <w:rsid w:val="00C31E9B"/>
    <w:rsid w:val="00C34FBA"/>
    <w:rsid w:val="00C3683E"/>
    <w:rsid w:val="00C3719A"/>
    <w:rsid w:val="00C371C2"/>
    <w:rsid w:val="00C37642"/>
    <w:rsid w:val="00C41959"/>
    <w:rsid w:val="00C42D58"/>
    <w:rsid w:val="00C4623A"/>
    <w:rsid w:val="00C469DB"/>
    <w:rsid w:val="00C504B6"/>
    <w:rsid w:val="00C5205F"/>
    <w:rsid w:val="00C52B22"/>
    <w:rsid w:val="00C5548C"/>
    <w:rsid w:val="00C56488"/>
    <w:rsid w:val="00C56FDD"/>
    <w:rsid w:val="00C6165D"/>
    <w:rsid w:val="00C62F73"/>
    <w:rsid w:val="00C6428D"/>
    <w:rsid w:val="00C66420"/>
    <w:rsid w:val="00C6736E"/>
    <w:rsid w:val="00C719AB"/>
    <w:rsid w:val="00C72E99"/>
    <w:rsid w:val="00C7365F"/>
    <w:rsid w:val="00C779B7"/>
    <w:rsid w:val="00C84325"/>
    <w:rsid w:val="00C84EF1"/>
    <w:rsid w:val="00C8517D"/>
    <w:rsid w:val="00C859CF"/>
    <w:rsid w:val="00C934B0"/>
    <w:rsid w:val="00C94C3B"/>
    <w:rsid w:val="00C9505B"/>
    <w:rsid w:val="00C9545D"/>
    <w:rsid w:val="00C96C23"/>
    <w:rsid w:val="00CA0CDA"/>
    <w:rsid w:val="00CA110C"/>
    <w:rsid w:val="00CA1C46"/>
    <w:rsid w:val="00CA49FD"/>
    <w:rsid w:val="00CA52C1"/>
    <w:rsid w:val="00CB146B"/>
    <w:rsid w:val="00CB26A6"/>
    <w:rsid w:val="00CB2F51"/>
    <w:rsid w:val="00CB3732"/>
    <w:rsid w:val="00CB526B"/>
    <w:rsid w:val="00CC09BA"/>
    <w:rsid w:val="00CC44DB"/>
    <w:rsid w:val="00CC4CC6"/>
    <w:rsid w:val="00CD0316"/>
    <w:rsid w:val="00CD1310"/>
    <w:rsid w:val="00CD2BD4"/>
    <w:rsid w:val="00CD564C"/>
    <w:rsid w:val="00CE3DD3"/>
    <w:rsid w:val="00CE6C2A"/>
    <w:rsid w:val="00CE7854"/>
    <w:rsid w:val="00CE78B1"/>
    <w:rsid w:val="00CF098C"/>
    <w:rsid w:val="00CF1050"/>
    <w:rsid w:val="00CF1144"/>
    <w:rsid w:val="00CF22B6"/>
    <w:rsid w:val="00CF293A"/>
    <w:rsid w:val="00CF35F5"/>
    <w:rsid w:val="00CF4700"/>
    <w:rsid w:val="00CF4FA4"/>
    <w:rsid w:val="00CF68DE"/>
    <w:rsid w:val="00D00271"/>
    <w:rsid w:val="00D00A1E"/>
    <w:rsid w:val="00D00FDC"/>
    <w:rsid w:val="00D0103F"/>
    <w:rsid w:val="00D03E15"/>
    <w:rsid w:val="00D04506"/>
    <w:rsid w:val="00D06456"/>
    <w:rsid w:val="00D07288"/>
    <w:rsid w:val="00D07316"/>
    <w:rsid w:val="00D075C4"/>
    <w:rsid w:val="00D1028C"/>
    <w:rsid w:val="00D10537"/>
    <w:rsid w:val="00D135B1"/>
    <w:rsid w:val="00D15792"/>
    <w:rsid w:val="00D16CF6"/>
    <w:rsid w:val="00D246F0"/>
    <w:rsid w:val="00D24C27"/>
    <w:rsid w:val="00D2671B"/>
    <w:rsid w:val="00D26CA8"/>
    <w:rsid w:val="00D27CEB"/>
    <w:rsid w:val="00D31EE0"/>
    <w:rsid w:val="00D32713"/>
    <w:rsid w:val="00D3316C"/>
    <w:rsid w:val="00D40639"/>
    <w:rsid w:val="00D418D7"/>
    <w:rsid w:val="00D41F5B"/>
    <w:rsid w:val="00D4224D"/>
    <w:rsid w:val="00D45A68"/>
    <w:rsid w:val="00D465B0"/>
    <w:rsid w:val="00D46898"/>
    <w:rsid w:val="00D47720"/>
    <w:rsid w:val="00D479AA"/>
    <w:rsid w:val="00D47C50"/>
    <w:rsid w:val="00D5090D"/>
    <w:rsid w:val="00D515BC"/>
    <w:rsid w:val="00D52003"/>
    <w:rsid w:val="00D537A6"/>
    <w:rsid w:val="00D53FFA"/>
    <w:rsid w:val="00D5465E"/>
    <w:rsid w:val="00D54941"/>
    <w:rsid w:val="00D554A7"/>
    <w:rsid w:val="00D55509"/>
    <w:rsid w:val="00D61335"/>
    <w:rsid w:val="00D61403"/>
    <w:rsid w:val="00D6220E"/>
    <w:rsid w:val="00D62261"/>
    <w:rsid w:val="00D630D9"/>
    <w:rsid w:val="00D64623"/>
    <w:rsid w:val="00D6641C"/>
    <w:rsid w:val="00D7088D"/>
    <w:rsid w:val="00D7116B"/>
    <w:rsid w:val="00D72C06"/>
    <w:rsid w:val="00D73306"/>
    <w:rsid w:val="00D744EF"/>
    <w:rsid w:val="00D756F7"/>
    <w:rsid w:val="00D76CAB"/>
    <w:rsid w:val="00D7759C"/>
    <w:rsid w:val="00D77731"/>
    <w:rsid w:val="00D77AC1"/>
    <w:rsid w:val="00D80821"/>
    <w:rsid w:val="00D849BE"/>
    <w:rsid w:val="00D869F3"/>
    <w:rsid w:val="00D87C64"/>
    <w:rsid w:val="00D87FF4"/>
    <w:rsid w:val="00D90A99"/>
    <w:rsid w:val="00D911FC"/>
    <w:rsid w:val="00D91B12"/>
    <w:rsid w:val="00D95408"/>
    <w:rsid w:val="00D96C92"/>
    <w:rsid w:val="00DA0047"/>
    <w:rsid w:val="00DA0EA5"/>
    <w:rsid w:val="00DA20F5"/>
    <w:rsid w:val="00DA2551"/>
    <w:rsid w:val="00DA3199"/>
    <w:rsid w:val="00DA588F"/>
    <w:rsid w:val="00DA6DB0"/>
    <w:rsid w:val="00DB0746"/>
    <w:rsid w:val="00DB1256"/>
    <w:rsid w:val="00DB3858"/>
    <w:rsid w:val="00DB3D59"/>
    <w:rsid w:val="00DB449A"/>
    <w:rsid w:val="00DB504D"/>
    <w:rsid w:val="00DB5341"/>
    <w:rsid w:val="00DB5D42"/>
    <w:rsid w:val="00DB7E04"/>
    <w:rsid w:val="00DC22CD"/>
    <w:rsid w:val="00DC7CED"/>
    <w:rsid w:val="00DD0E84"/>
    <w:rsid w:val="00DD460D"/>
    <w:rsid w:val="00DD583F"/>
    <w:rsid w:val="00DD666C"/>
    <w:rsid w:val="00DE005E"/>
    <w:rsid w:val="00DE066E"/>
    <w:rsid w:val="00DE1FF2"/>
    <w:rsid w:val="00DE35CC"/>
    <w:rsid w:val="00DE3DC2"/>
    <w:rsid w:val="00DE6D09"/>
    <w:rsid w:val="00DF03B6"/>
    <w:rsid w:val="00DF519E"/>
    <w:rsid w:val="00DF589B"/>
    <w:rsid w:val="00DF7278"/>
    <w:rsid w:val="00DF7D41"/>
    <w:rsid w:val="00E00D29"/>
    <w:rsid w:val="00E06B97"/>
    <w:rsid w:val="00E07251"/>
    <w:rsid w:val="00E0788B"/>
    <w:rsid w:val="00E12313"/>
    <w:rsid w:val="00E141AD"/>
    <w:rsid w:val="00E14469"/>
    <w:rsid w:val="00E152B7"/>
    <w:rsid w:val="00E15422"/>
    <w:rsid w:val="00E21348"/>
    <w:rsid w:val="00E23571"/>
    <w:rsid w:val="00E23E3A"/>
    <w:rsid w:val="00E23F3A"/>
    <w:rsid w:val="00E31DC3"/>
    <w:rsid w:val="00E335E1"/>
    <w:rsid w:val="00E336B3"/>
    <w:rsid w:val="00E34520"/>
    <w:rsid w:val="00E40393"/>
    <w:rsid w:val="00E404CF"/>
    <w:rsid w:val="00E40637"/>
    <w:rsid w:val="00E41ACF"/>
    <w:rsid w:val="00E456FE"/>
    <w:rsid w:val="00E465DA"/>
    <w:rsid w:val="00E522D3"/>
    <w:rsid w:val="00E54277"/>
    <w:rsid w:val="00E55987"/>
    <w:rsid w:val="00E55ABA"/>
    <w:rsid w:val="00E60858"/>
    <w:rsid w:val="00E609D7"/>
    <w:rsid w:val="00E61010"/>
    <w:rsid w:val="00E61791"/>
    <w:rsid w:val="00E632D5"/>
    <w:rsid w:val="00E66277"/>
    <w:rsid w:val="00E66B3C"/>
    <w:rsid w:val="00E709A8"/>
    <w:rsid w:val="00E7100B"/>
    <w:rsid w:val="00E7203C"/>
    <w:rsid w:val="00E77DF8"/>
    <w:rsid w:val="00E813B1"/>
    <w:rsid w:val="00E826C8"/>
    <w:rsid w:val="00E85C5A"/>
    <w:rsid w:val="00E90E40"/>
    <w:rsid w:val="00E91019"/>
    <w:rsid w:val="00E9145C"/>
    <w:rsid w:val="00E92120"/>
    <w:rsid w:val="00E94499"/>
    <w:rsid w:val="00E945CD"/>
    <w:rsid w:val="00E951EC"/>
    <w:rsid w:val="00EA12DD"/>
    <w:rsid w:val="00EA2AE9"/>
    <w:rsid w:val="00EA2CB5"/>
    <w:rsid w:val="00EA30DD"/>
    <w:rsid w:val="00EA6023"/>
    <w:rsid w:val="00EA7EE2"/>
    <w:rsid w:val="00EB051C"/>
    <w:rsid w:val="00EB15D6"/>
    <w:rsid w:val="00EB183F"/>
    <w:rsid w:val="00EB3F79"/>
    <w:rsid w:val="00EB508D"/>
    <w:rsid w:val="00EB664A"/>
    <w:rsid w:val="00EC5033"/>
    <w:rsid w:val="00EC60F0"/>
    <w:rsid w:val="00EC65CE"/>
    <w:rsid w:val="00EC6876"/>
    <w:rsid w:val="00EC6948"/>
    <w:rsid w:val="00ED0A53"/>
    <w:rsid w:val="00ED20F7"/>
    <w:rsid w:val="00ED49B8"/>
    <w:rsid w:val="00ED4FD9"/>
    <w:rsid w:val="00ED5225"/>
    <w:rsid w:val="00EE1C68"/>
    <w:rsid w:val="00EE2450"/>
    <w:rsid w:val="00EE308F"/>
    <w:rsid w:val="00EE4669"/>
    <w:rsid w:val="00EE792A"/>
    <w:rsid w:val="00EF1CA4"/>
    <w:rsid w:val="00EF1F01"/>
    <w:rsid w:val="00EF39FD"/>
    <w:rsid w:val="00EF3C41"/>
    <w:rsid w:val="00EF40AC"/>
    <w:rsid w:val="00EF4A11"/>
    <w:rsid w:val="00EF4A7B"/>
    <w:rsid w:val="00EF5475"/>
    <w:rsid w:val="00EF54A5"/>
    <w:rsid w:val="00EF7634"/>
    <w:rsid w:val="00F00B55"/>
    <w:rsid w:val="00F02096"/>
    <w:rsid w:val="00F028A1"/>
    <w:rsid w:val="00F032E1"/>
    <w:rsid w:val="00F0431B"/>
    <w:rsid w:val="00F0452C"/>
    <w:rsid w:val="00F04C74"/>
    <w:rsid w:val="00F04F75"/>
    <w:rsid w:val="00F05308"/>
    <w:rsid w:val="00F13325"/>
    <w:rsid w:val="00F13724"/>
    <w:rsid w:val="00F160BF"/>
    <w:rsid w:val="00F2527E"/>
    <w:rsid w:val="00F268CD"/>
    <w:rsid w:val="00F307B7"/>
    <w:rsid w:val="00F30DEE"/>
    <w:rsid w:val="00F328A5"/>
    <w:rsid w:val="00F342A8"/>
    <w:rsid w:val="00F357FB"/>
    <w:rsid w:val="00F35AE2"/>
    <w:rsid w:val="00F3624E"/>
    <w:rsid w:val="00F3739B"/>
    <w:rsid w:val="00F374D3"/>
    <w:rsid w:val="00F43136"/>
    <w:rsid w:val="00F43BB9"/>
    <w:rsid w:val="00F43D27"/>
    <w:rsid w:val="00F45207"/>
    <w:rsid w:val="00F4568A"/>
    <w:rsid w:val="00F51071"/>
    <w:rsid w:val="00F528DF"/>
    <w:rsid w:val="00F5331D"/>
    <w:rsid w:val="00F546E2"/>
    <w:rsid w:val="00F5489D"/>
    <w:rsid w:val="00F55B92"/>
    <w:rsid w:val="00F5682A"/>
    <w:rsid w:val="00F5793F"/>
    <w:rsid w:val="00F615A3"/>
    <w:rsid w:val="00F6445F"/>
    <w:rsid w:val="00F64A93"/>
    <w:rsid w:val="00F663A3"/>
    <w:rsid w:val="00F70F6F"/>
    <w:rsid w:val="00F7565D"/>
    <w:rsid w:val="00F7701F"/>
    <w:rsid w:val="00F81568"/>
    <w:rsid w:val="00F8184D"/>
    <w:rsid w:val="00F81856"/>
    <w:rsid w:val="00F81FAC"/>
    <w:rsid w:val="00F83695"/>
    <w:rsid w:val="00F84B92"/>
    <w:rsid w:val="00F8755A"/>
    <w:rsid w:val="00F90225"/>
    <w:rsid w:val="00F9542C"/>
    <w:rsid w:val="00F95541"/>
    <w:rsid w:val="00F95D2B"/>
    <w:rsid w:val="00F97B32"/>
    <w:rsid w:val="00FA0429"/>
    <w:rsid w:val="00FA0986"/>
    <w:rsid w:val="00FA471D"/>
    <w:rsid w:val="00FA783B"/>
    <w:rsid w:val="00FB3CCB"/>
    <w:rsid w:val="00FC0A8B"/>
    <w:rsid w:val="00FC1BA4"/>
    <w:rsid w:val="00FC6637"/>
    <w:rsid w:val="00FC6DEF"/>
    <w:rsid w:val="00FC78CB"/>
    <w:rsid w:val="00FD1C4C"/>
    <w:rsid w:val="00FD1CF5"/>
    <w:rsid w:val="00FD257C"/>
    <w:rsid w:val="00FD424A"/>
    <w:rsid w:val="00FE4765"/>
    <w:rsid w:val="00FE4826"/>
    <w:rsid w:val="00FE51E3"/>
    <w:rsid w:val="00FE5D7E"/>
    <w:rsid w:val="00FE70AC"/>
    <w:rsid w:val="00FF20B5"/>
    <w:rsid w:val="00FF2241"/>
    <w:rsid w:val="00FF3C0D"/>
    <w:rsid w:val="00FF76CD"/>
    <w:rsid w:val="00FF7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oNotEmbedSmartTags/>
  <w:decimalSymbol w:val=","/>
  <w:listSeparator w:val=";"/>
  <w14:docId w14:val="6F82E290"/>
  <w15:chartTrackingRefBased/>
  <w15:docId w15:val="{FCE3AB73-25CC-4DA8-AD9B-74F580B5E4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Arial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9" w:qFormat="1"/>
    <w:lsdException w:name="heading 3" w:semiHidden="1" w:unhideWhenUsed="1" w:qFormat="1"/>
    <w:lsdException w:name="heading 4" w:uiPriority="9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uiPriority="99" w:qFormat="1"/>
    <w:lsdException w:name="heading 9" w:qFormat="1"/>
    <w:lsdException w:name="toc 2" w:uiPriority="39"/>
    <w:lsdException w:name="annotation text" w:uiPriority="99"/>
    <w:lsdException w:name="footer" w:uiPriority="99"/>
    <w:lsdException w:name="caption" w:qFormat="1"/>
    <w:lsdException w:name="annotation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F04F75"/>
    <w:pPr>
      <w:ind w:left="57" w:right="57"/>
    </w:pPr>
    <w:rPr>
      <w:sz w:val="18"/>
      <w:szCs w:val="18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spacing w:before="240" w:after="60"/>
      <w:outlineLvl w:val="0"/>
    </w:pPr>
    <w:rPr>
      <w:b/>
      <w:bCs/>
      <w:kern w:val="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pPr>
      <w:keepNext/>
      <w:numPr>
        <w:ilvl w:val="1"/>
        <w:numId w:val="1"/>
      </w:numPr>
      <w:jc w:val="center"/>
      <w:outlineLvl w:val="1"/>
    </w:pPr>
    <w:rPr>
      <w:b/>
      <w:i/>
      <w:sz w:val="24"/>
    </w:rPr>
  </w:style>
  <w:style w:type="paragraph" w:styleId="Nagwek4">
    <w:name w:val="heading 4"/>
    <w:basedOn w:val="Normalny"/>
    <w:next w:val="Normalny"/>
    <w:uiPriority w:val="99"/>
    <w:qFormat/>
    <w:pPr>
      <w:keepNext/>
      <w:numPr>
        <w:ilvl w:val="3"/>
        <w:numId w:val="1"/>
      </w:numPr>
      <w:outlineLvl w:val="3"/>
    </w:pPr>
    <w:rPr>
      <w:sz w:val="24"/>
    </w:rPr>
  </w:style>
  <w:style w:type="paragraph" w:styleId="Nagwek8">
    <w:name w:val="heading 8"/>
    <w:basedOn w:val="Normalny"/>
    <w:next w:val="Normalny"/>
    <w:uiPriority w:val="99"/>
    <w:qFormat/>
    <w:pPr>
      <w:keepNext/>
      <w:numPr>
        <w:ilvl w:val="7"/>
        <w:numId w:val="1"/>
      </w:numPr>
      <w:spacing w:before="240"/>
      <w:ind w:left="0" w:right="-709" w:firstLine="360"/>
      <w:outlineLvl w:val="7"/>
    </w:pPr>
    <w:rPr>
      <w:b/>
      <w:sz w:val="24"/>
    </w:rPr>
  </w:style>
  <w:style w:type="paragraph" w:styleId="Nagwek9">
    <w:name w:val="heading 9"/>
    <w:basedOn w:val="Normalny"/>
    <w:next w:val="Normalny"/>
    <w:qFormat/>
    <w:rsid w:val="00606F95"/>
    <w:pPr>
      <w:spacing w:before="240" w:after="60"/>
      <w:outlineLvl w:val="8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  <w:rPr>
      <w:rFonts w:ascii="Arial" w:hAnsi="Arial" w:cs="Arial" w:hint="default"/>
      <w:b w:val="0"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2"/>
      <w:szCs w:val="22"/>
      <w:u w:val="none"/>
      <w:vertAlign w:val="baseline"/>
    </w:rPr>
  </w:style>
  <w:style w:type="character" w:customStyle="1" w:styleId="WW8Num2z5">
    <w:name w:val="WW8Num2z5"/>
    <w:rPr>
      <w:rFonts w:hint="default"/>
    </w:rPr>
  </w:style>
  <w:style w:type="character" w:customStyle="1" w:styleId="WW8Num2z6">
    <w:name w:val="WW8Num2z6"/>
    <w:rPr>
      <w:rFonts w:ascii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vertAlign w:val="baseline"/>
    </w:rPr>
  </w:style>
  <w:style w:type="character" w:customStyle="1" w:styleId="WW8Num3z0">
    <w:name w:val="WW8Num3z0"/>
    <w:rPr>
      <w:rFonts w:ascii="Arial" w:eastAsia="Symbol" w:hAnsi="Arial" w:cs="Arial" w:hint="default"/>
      <w:b/>
      <w:sz w:val="20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  <w:rPr>
      <w:rFonts w:ascii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vertAlign w:val="baseline"/>
    </w:rPr>
  </w:style>
  <w:style w:type="character" w:customStyle="1" w:styleId="WW8Num5z5">
    <w:name w:val="WW8Num5z5"/>
    <w:rPr>
      <w:rFonts w:hint="default"/>
    </w:rPr>
  </w:style>
  <w:style w:type="character" w:customStyle="1" w:styleId="WW8Num6z0">
    <w:name w:val="WW8Num6z0"/>
  </w:style>
  <w:style w:type="character" w:customStyle="1" w:styleId="WW8Num6z1">
    <w:name w:val="WW8Num6z1"/>
    <w:rPr>
      <w:rFonts w:ascii="Times New Roman" w:eastAsia="Times New Roman" w:hAnsi="Times New Roman" w:cs="Times New Roman"/>
    </w:rPr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  <w:rPr>
      <w:rFonts w:cs="Arial"/>
    </w:rPr>
  </w:style>
  <w:style w:type="character" w:customStyle="1" w:styleId="WW8Num7z1">
    <w:name w:val="WW8Num7z1"/>
    <w:rPr>
      <w:rFonts w:ascii="Arial" w:eastAsia="Symbol" w:hAnsi="Arial" w:cs="Arial" w:hint="default"/>
      <w:b w:val="0"/>
      <w:i w:val="0"/>
      <w:sz w:val="20"/>
      <w:szCs w:val="20"/>
    </w:rPr>
  </w:style>
  <w:style w:type="character" w:customStyle="1" w:styleId="WW8Num7z2">
    <w:name w:val="WW8Num7z2"/>
    <w:rPr>
      <w:rFonts w:ascii="Arial" w:eastAsia="Arial" w:hAnsi="Arial" w:cs="Arial" w:hint="default"/>
      <w:sz w:val="22"/>
    </w:rPr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  <w:rPr>
      <w:rFonts w:ascii="Arial" w:hAnsi="Arial" w:cs="Arial" w:hint="default"/>
    </w:rPr>
  </w:style>
  <w:style w:type="character" w:customStyle="1" w:styleId="WW8Num8z2">
    <w:name w:val="WW8Num8z2"/>
    <w:rPr>
      <w:rFonts w:ascii="Arial" w:hAnsi="Arial" w:cs="Arial" w:hint="default"/>
      <w:b w:val="0"/>
      <w:i w:val="0"/>
    </w:rPr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  <w:rPr>
      <w:rFonts w:ascii="Arial" w:eastAsia="Symbol" w:hAnsi="Arial" w:cs="Arial"/>
      <w:b w:val="0"/>
    </w:rPr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  <w:rPr>
      <w:rFonts w:ascii="Symbol" w:hAnsi="Symbol" w:cs="Symbol" w:hint="default"/>
    </w:rPr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  <w:rPr>
      <w:rFonts w:ascii="Times New Roman" w:hAnsi="Times New Roman" w:cs="Times New Roman" w:hint="default"/>
      <w:sz w:val="20"/>
    </w:rPr>
  </w:style>
  <w:style w:type="character" w:customStyle="1" w:styleId="WW8Num11z0">
    <w:name w:val="WW8Num11z0"/>
    <w:rPr>
      <w:rFonts w:ascii="Arial" w:eastAsia="Symbol" w:hAnsi="Arial" w:cs="Arial" w:hint="default"/>
      <w:b w:val="0"/>
      <w:i w:val="0"/>
      <w:sz w:val="20"/>
      <w:szCs w:val="20"/>
    </w:rPr>
  </w:style>
  <w:style w:type="character" w:customStyle="1" w:styleId="WW8Num12z0">
    <w:name w:val="WW8Num12z0"/>
    <w:rPr>
      <w:rFonts w:ascii="Arial" w:hAnsi="Arial" w:cs="Arial"/>
      <w:sz w:val="20"/>
    </w:rPr>
  </w:style>
  <w:style w:type="character" w:customStyle="1" w:styleId="WW8Num13z0">
    <w:name w:val="WW8Num13z0"/>
    <w:rPr>
      <w:rFonts w:ascii="Arial" w:hAnsi="Arial" w:cs="Times New Roman" w:hint="default"/>
      <w:color w:val="auto"/>
    </w:rPr>
  </w:style>
  <w:style w:type="character" w:customStyle="1" w:styleId="WW8Num14z0">
    <w:name w:val="WW8Num14z0"/>
    <w:rPr>
      <w:rFonts w:ascii="Arial" w:hAnsi="Arial" w:cs="Arial" w:hint="default"/>
      <w:b w:val="0"/>
      <w:i w:val="0"/>
    </w:rPr>
  </w:style>
  <w:style w:type="character" w:customStyle="1" w:styleId="WW8Num15z0">
    <w:name w:val="WW8Num15z0"/>
    <w:rPr>
      <w:rFonts w:ascii="Arial" w:hAnsi="Arial" w:cs="Arial"/>
      <w:b w:val="0"/>
      <w:sz w:val="20"/>
    </w:rPr>
  </w:style>
  <w:style w:type="character" w:customStyle="1" w:styleId="WW8Num16z0">
    <w:name w:val="WW8Num16z0"/>
    <w:rPr>
      <w:rFonts w:ascii="Arial" w:hAnsi="Arial" w:cs="Arial" w:hint="default"/>
      <w:b w:val="0"/>
      <w:i w:val="0"/>
      <w:sz w:val="20"/>
    </w:rPr>
  </w:style>
  <w:style w:type="character" w:customStyle="1" w:styleId="WW8Num17z0">
    <w:name w:val="WW8Num17z0"/>
    <w:rPr>
      <w:rFonts w:cs="Arial"/>
      <w:b w:val="0"/>
    </w:rPr>
  </w:style>
  <w:style w:type="character" w:customStyle="1" w:styleId="WW8Num18z0">
    <w:name w:val="WW8Num18z0"/>
    <w:rPr>
      <w:rFonts w:ascii="Symbol" w:hAnsi="Symbol" w:cs="Symbol" w:hint="default"/>
    </w:rPr>
  </w:style>
  <w:style w:type="character" w:customStyle="1" w:styleId="WW8Num18z1">
    <w:name w:val="WW8Num18z1"/>
    <w:rPr>
      <w:rFonts w:ascii="Wingdings" w:hAnsi="Wingdings" w:cs="Wingdings" w:hint="default"/>
    </w:rPr>
  </w:style>
  <w:style w:type="character" w:customStyle="1" w:styleId="WW8Num18z2">
    <w:name w:val="WW8Num18z2"/>
    <w:rPr>
      <w:rFonts w:hint="default"/>
    </w:rPr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  <w:rPr>
      <w:rFonts w:ascii="Arial" w:hAnsi="Arial" w:cs="Arial" w:hint="default"/>
    </w:rPr>
  </w:style>
  <w:style w:type="character" w:customStyle="1" w:styleId="WW8Num20z0">
    <w:name w:val="WW8Num20z0"/>
    <w:rPr>
      <w:rFonts w:ascii="Arial" w:hAnsi="Arial" w:cs="Arial" w:hint="default"/>
      <w:b w:val="0"/>
      <w:i w:val="0"/>
      <w:sz w:val="20"/>
      <w:szCs w:val="20"/>
    </w:rPr>
  </w:style>
  <w:style w:type="character" w:customStyle="1" w:styleId="WW8Num20z1">
    <w:name w:val="WW8Num20z1"/>
    <w:rPr>
      <w:rFonts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cs="Arial" w:hint="default"/>
      <w:b/>
    </w:rPr>
  </w:style>
  <w:style w:type="character" w:customStyle="1" w:styleId="WW8Num21z2">
    <w:name w:val="WW8Num21z2"/>
    <w:rPr>
      <w:rFonts w:hint="default"/>
      <w:b w:val="0"/>
    </w:rPr>
  </w:style>
  <w:style w:type="character" w:customStyle="1" w:styleId="WW8Num21z4">
    <w:name w:val="WW8Num21z4"/>
    <w:rPr>
      <w:rFonts w:ascii="Courier New" w:hAnsi="Courier New" w:cs="Courier New" w:hint="default"/>
    </w:rPr>
  </w:style>
  <w:style w:type="character" w:customStyle="1" w:styleId="WW8Num21z5">
    <w:name w:val="WW8Num21z5"/>
    <w:rPr>
      <w:rFonts w:ascii="Wingdings" w:hAnsi="Wingdings" w:cs="Wingdings" w:hint="default"/>
    </w:rPr>
  </w:style>
  <w:style w:type="character" w:customStyle="1" w:styleId="WW8Num22z0">
    <w:name w:val="WW8Num22z0"/>
    <w:rPr>
      <w:rFonts w:ascii="Arial" w:hAnsi="Arial" w:cs="Arial" w:hint="default"/>
      <w:bCs/>
    </w:rPr>
  </w:style>
  <w:style w:type="character" w:customStyle="1" w:styleId="WW8Num22z2">
    <w:name w:val="WW8Num22z2"/>
    <w:rPr>
      <w:rFonts w:ascii="Arial" w:hAnsi="Arial" w:cs="Arial" w:hint="default"/>
      <w:b w:val="0"/>
      <w:i w:val="0"/>
      <w:sz w:val="22"/>
    </w:rPr>
  </w:style>
  <w:style w:type="character" w:customStyle="1" w:styleId="WW8Num22z3">
    <w:name w:val="WW8Num22z3"/>
  </w:style>
  <w:style w:type="character" w:customStyle="1" w:styleId="WW8Num22z4">
    <w:name w:val="WW8Num22z4"/>
  </w:style>
  <w:style w:type="character" w:customStyle="1" w:styleId="WW8Num22z5">
    <w:name w:val="WW8Num22z5"/>
  </w:style>
  <w:style w:type="character" w:customStyle="1" w:styleId="WW8Num22z6">
    <w:name w:val="WW8Num22z6"/>
  </w:style>
  <w:style w:type="character" w:customStyle="1" w:styleId="WW8Num22z7">
    <w:name w:val="WW8Num22z7"/>
  </w:style>
  <w:style w:type="character" w:customStyle="1" w:styleId="WW8Num22z8">
    <w:name w:val="WW8Num22z8"/>
  </w:style>
  <w:style w:type="character" w:customStyle="1" w:styleId="WW8Num23z0">
    <w:name w:val="WW8Num23z0"/>
    <w:rPr>
      <w:rFonts w:cs="Arial"/>
    </w:rPr>
  </w:style>
  <w:style w:type="character" w:customStyle="1" w:styleId="WW8Num24z0">
    <w:name w:val="WW8Num24z0"/>
  </w:style>
  <w:style w:type="character" w:customStyle="1" w:styleId="WW8Num25z0">
    <w:name w:val="WW8Num25z0"/>
    <w:rPr>
      <w:rFonts w:ascii="Arial" w:hAnsi="Arial" w:cs="Arial" w:hint="default"/>
      <w:b w:val="0"/>
      <w:i w:val="0"/>
      <w:sz w:val="22"/>
    </w:rPr>
  </w:style>
  <w:style w:type="character" w:customStyle="1" w:styleId="WW8Num26z0">
    <w:name w:val="WW8Num26z0"/>
    <w:rPr>
      <w:rFonts w:ascii="Arial" w:hAnsi="Arial" w:cs="Arial"/>
    </w:rPr>
  </w:style>
  <w:style w:type="character" w:customStyle="1" w:styleId="WW8Num27z0">
    <w:name w:val="WW8Num27z0"/>
    <w:rPr>
      <w:rFonts w:ascii="Arial" w:hAnsi="Arial" w:cs="Arial" w:hint="default"/>
      <w:sz w:val="20"/>
    </w:rPr>
  </w:style>
  <w:style w:type="character" w:customStyle="1" w:styleId="WW8Num28z0">
    <w:name w:val="WW8Num28z0"/>
    <w:rPr>
      <w:rFonts w:ascii="Arial" w:hAnsi="Arial" w:cs="Times New Roman" w:hint="default"/>
    </w:rPr>
  </w:style>
  <w:style w:type="character" w:customStyle="1" w:styleId="WW8Num29z0">
    <w:name w:val="WW8Num29z0"/>
    <w:rPr>
      <w:rFonts w:ascii="Arial" w:hAnsi="Arial" w:cs="Arial" w:hint="default"/>
      <w:b w:val="0"/>
      <w:i w:val="0"/>
      <w:sz w:val="20"/>
    </w:rPr>
  </w:style>
  <w:style w:type="character" w:customStyle="1" w:styleId="WW8Num29z1">
    <w:name w:val="WW8Num29z1"/>
  </w:style>
  <w:style w:type="character" w:customStyle="1" w:styleId="WW8Num29z2">
    <w:name w:val="WW8Num29z2"/>
  </w:style>
  <w:style w:type="character" w:customStyle="1" w:styleId="WW8Num29z3">
    <w:name w:val="WW8Num29z3"/>
  </w:style>
  <w:style w:type="character" w:customStyle="1" w:styleId="WW8Num29z4">
    <w:name w:val="WW8Num29z4"/>
  </w:style>
  <w:style w:type="character" w:customStyle="1" w:styleId="WW8Num29z5">
    <w:name w:val="WW8Num29z5"/>
  </w:style>
  <w:style w:type="character" w:customStyle="1" w:styleId="WW8Num29z6">
    <w:name w:val="WW8Num29z6"/>
  </w:style>
  <w:style w:type="character" w:customStyle="1" w:styleId="WW8Num29z7">
    <w:name w:val="WW8Num29z7"/>
  </w:style>
  <w:style w:type="character" w:customStyle="1" w:styleId="WW8Num29z8">
    <w:name w:val="WW8Num29z8"/>
  </w:style>
  <w:style w:type="character" w:customStyle="1" w:styleId="WW8Num30z0">
    <w:name w:val="WW8Num30z0"/>
    <w:rPr>
      <w:rFonts w:ascii="Arial" w:eastAsia="Symbol" w:hAnsi="Arial" w:cs="Arial"/>
      <w:bCs/>
    </w:rPr>
  </w:style>
  <w:style w:type="character" w:customStyle="1" w:styleId="WW8Num31z0">
    <w:name w:val="WW8Num31z0"/>
  </w:style>
  <w:style w:type="character" w:customStyle="1" w:styleId="WW8Num31z1">
    <w:name w:val="WW8Num31z1"/>
    <w:rPr>
      <w:sz w:val="22"/>
      <w:szCs w:val="22"/>
    </w:rPr>
  </w:style>
  <w:style w:type="character" w:customStyle="1" w:styleId="WW8Num31z2">
    <w:name w:val="WW8Num31z2"/>
  </w:style>
  <w:style w:type="character" w:customStyle="1" w:styleId="WW8Num31z3">
    <w:name w:val="WW8Num31z3"/>
  </w:style>
  <w:style w:type="character" w:customStyle="1" w:styleId="WW8Num31z4">
    <w:name w:val="WW8Num31z4"/>
  </w:style>
  <w:style w:type="character" w:customStyle="1" w:styleId="WW8Num31z5">
    <w:name w:val="WW8Num31z5"/>
  </w:style>
  <w:style w:type="character" w:customStyle="1" w:styleId="WW8Num31z6">
    <w:name w:val="WW8Num31z6"/>
  </w:style>
  <w:style w:type="character" w:customStyle="1" w:styleId="WW8Num31z7">
    <w:name w:val="WW8Num31z7"/>
  </w:style>
  <w:style w:type="character" w:customStyle="1" w:styleId="WW8Num31z8">
    <w:name w:val="WW8Num31z8"/>
  </w:style>
  <w:style w:type="character" w:customStyle="1" w:styleId="WW8Num32z0">
    <w:name w:val="WW8Num32z0"/>
    <w:rPr>
      <w:rFonts w:ascii="Arial" w:hAnsi="Arial" w:cs="Arial" w:hint="default"/>
      <w:b w:val="0"/>
      <w:i w:val="0"/>
      <w:sz w:val="20"/>
    </w:rPr>
  </w:style>
  <w:style w:type="character" w:customStyle="1" w:styleId="WW8Num33z0">
    <w:name w:val="WW8Num33z0"/>
    <w:rPr>
      <w:rFonts w:ascii="Arial" w:hAnsi="Arial" w:cs="Arial" w:hint="default"/>
      <w:b w:val="0"/>
      <w:i w:val="0"/>
    </w:rPr>
  </w:style>
  <w:style w:type="character" w:customStyle="1" w:styleId="WW8Num34z0">
    <w:name w:val="WW8Num34z0"/>
    <w:rPr>
      <w:rFonts w:ascii="Arial" w:hAnsi="Arial" w:cs="Arial" w:hint="default"/>
      <w:b w:val="0"/>
      <w:i w:val="0"/>
      <w:sz w:val="22"/>
    </w:rPr>
  </w:style>
  <w:style w:type="character" w:customStyle="1" w:styleId="WW8Num35z0">
    <w:name w:val="WW8Num35z0"/>
  </w:style>
  <w:style w:type="character" w:customStyle="1" w:styleId="WW8Num36z0">
    <w:name w:val="WW8Num36z0"/>
    <w:rPr>
      <w:rFonts w:ascii="Arial" w:hAnsi="Arial" w:cs="Arial" w:hint="default"/>
      <w:b w:val="0"/>
      <w:sz w:val="18"/>
      <w:szCs w:val="18"/>
    </w:rPr>
  </w:style>
  <w:style w:type="character" w:customStyle="1" w:styleId="WW8Num37z0">
    <w:name w:val="WW8Num37z0"/>
    <w:rPr>
      <w:rFonts w:ascii="Arial" w:hAnsi="Arial" w:cs="Arial" w:hint="default"/>
      <w:b w:val="0"/>
      <w:i w:val="0"/>
      <w:sz w:val="20"/>
      <w:szCs w:val="20"/>
    </w:rPr>
  </w:style>
  <w:style w:type="character" w:customStyle="1" w:styleId="WW8Num38z0">
    <w:name w:val="WW8Num38z0"/>
    <w:rPr>
      <w:rFonts w:hint="default"/>
      <w:b w:val="0"/>
      <w:i w:val="0"/>
      <w:sz w:val="22"/>
      <w:u w:val="none"/>
    </w:rPr>
  </w:style>
  <w:style w:type="character" w:customStyle="1" w:styleId="WW8Num39z0">
    <w:name w:val="WW8Num39z0"/>
  </w:style>
  <w:style w:type="character" w:customStyle="1" w:styleId="WW8Num40z0">
    <w:name w:val="WW8Num40z0"/>
    <w:rPr>
      <w:rFonts w:ascii="Symbol" w:hAnsi="Symbol" w:cs="Symbol" w:hint="default"/>
    </w:rPr>
  </w:style>
  <w:style w:type="character" w:customStyle="1" w:styleId="WW8Num41z0">
    <w:name w:val="WW8Num41z0"/>
    <w:rPr>
      <w:rFonts w:ascii="Arial" w:hAnsi="Arial" w:cs="Arial" w:hint="default"/>
      <w:b w:val="0"/>
    </w:rPr>
  </w:style>
  <w:style w:type="character" w:customStyle="1" w:styleId="WW8Num42z0">
    <w:name w:val="WW8Num42z0"/>
    <w:rPr>
      <w:rFonts w:ascii="Symbol" w:hAnsi="Symbol" w:cs="Symbol" w:hint="default"/>
    </w:rPr>
  </w:style>
  <w:style w:type="character" w:customStyle="1" w:styleId="WW8Num43z0">
    <w:name w:val="WW8Num43z0"/>
    <w:rPr>
      <w:rFonts w:ascii="Symbol" w:hAnsi="Symbol" w:cs="Arial" w:hint="default"/>
      <w:b w:val="0"/>
      <w:u w:val="none"/>
    </w:rPr>
  </w:style>
  <w:style w:type="character" w:customStyle="1" w:styleId="WW8Num44z0">
    <w:name w:val="WW8Num44z0"/>
    <w:rPr>
      <w:rFonts w:ascii="Arial" w:hAnsi="Arial" w:cs="Arial" w:hint="default"/>
      <w:sz w:val="20"/>
    </w:rPr>
  </w:style>
  <w:style w:type="character" w:customStyle="1" w:styleId="WW8Num44z2">
    <w:name w:val="WW8Num44z2"/>
  </w:style>
  <w:style w:type="character" w:customStyle="1" w:styleId="WW8Num44z3">
    <w:name w:val="WW8Num44z3"/>
  </w:style>
  <w:style w:type="character" w:customStyle="1" w:styleId="WW8Num44z4">
    <w:name w:val="WW8Num44z4"/>
  </w:style>
  <w:style w:type="character" w:customStyle="1" w:styleId="WW8Num44z5">
    <w:name w:val="WW8Num44z5"/>
  </w:style>
  <w:style w:type="character" w:customStyle="1" w:styleId="WW8Num44z6">
    <w:name w:val="WW8Num44z6"/>
  </w:style>
  <w:style w:type="character" w:customStyle="1" w:styleId="WW8Num44z7">
    <w:name w:val="WW8Num44z7"/>
  </w:style>
  <w:style w:type="character" w:customStyle="1" w:styleId="WW8Num44z8">
    <w:name w:val="WW8Num44z8"/>
  </w:style>
  <w:style w:type="character" w:customStyle="1" w:styleId="WW8Num45z0">
    <w:name w:val="WW8Num45z0"/>
    <w:rPr>
      <w:rFonts w:ascii="Arial" w:hAnsi="Arial" w:cs="Arial" w:hint="default"/>
      <w:b w:val="0"/>
      <w:i w:val="0"/>
      <w:sz w:val="20"/>
      <w:szCs w:val="20"/>
    </w:rPr>
  </w:style>
  <w:style w:type="character" w:customStyle="1" w:styleId="WW8Num46z0">
    <w:name w:val="WW8Num46z0"/>
    <w:rPr>
      <w:rFonts w:ascii="Arial" w:hAnsi="Arial" w:cs="Arial" w:hint="default"/>
    </w:rPr>
  </w:style>
  <w:style w:type="character" w:customStyle="1" w:styleId="WW8Num46z1">
    <w:name w:val="WW8Num46z1"/>
    <w:rPr>
      <w:rFonts w:ascii="Arial" w:hAnsi="Arial" w:cs="Arial" w:hint="default"/>
      <w:b w:val="0"/>
      <w:i w:val="0"/>
      <w:sz w:val="20"/>
      <w:szCs w:val="22"/>
    </w:rPr>
  </w:style>
  <w:style w:type="character" w:customStyle="1" w:styleId="WW8Num46z2">
    <w:name w:val="WW8Num46z2"/>
  </w:style>
  <w:style w:type="character" w:customStyle="1" w:styleId="WW8Num46z3">
    <w:name w:val="WW8Num46z3"/>
  </w:style>
  <w:style w:type="character" w:customStyle="1" w:styleId="WW8Num46z4">
    <w:name w:val="WW8Num46z4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Arial" w:hAnsi="Arial" w:cs="Arial" w:hint="default"/>
      <w:b w:val="0"/>
      <w:i w:val="0"/>
      <w:sz w:val="18"/>
    </w:rPr>
  </w:style>
  <w:style w:type="character" w:customStyle="1" w:styleId="WW8Num47z2">
    <w:name w:val="WW8Num47z2"/>
    <w:rPr>
      <w:rFonts w:hint="default"/>
    </w:rPr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WW8Num48z0">
    <w:name w:val="WW8Num48z0"/>
    <w:rPr>
      <w:rFonts w:hint="default"/>
    </w:rPr>
  </w:style>
  <w:style w:type="character" w:customStyle="1" w:styleId="WW8Num48z1">
    <w:name w:val="WW8Num48z1"/>
    <w:rPr>
      <w:rFonts w:ascii="Symbol" w:hAnsi="Symbol" w:cs="Symbol" w:hint="default"/>
    </w:rPr>
  </w:style>
  <w:style w:type="character" w:customStyle="1" w:styleId="WW8Num48z3">
    <w:name w:val="WW8Num48z3"/>
  </w:style>
  <w:style w:type="character" w:customStyle="1" w:styleId="WW8Num48z4">
    <w:name w:val="WW8Num48z4"/>
  </w:style>
  <w:style w:type="character" w:customStyle="1" w:styleId="WW8Num48z5">
    <w:name w:val="WW8Num48z5"/>
  </w:style>
  <w:style w:type="character" w:customStyle="1" w:styleId="WW8Num48z6">
    <w:name w:val="WW8Num48z6"/>
  </w:style>
  <w:style w:type="character" w:customStyle="1" w:styleId="WW8Num48z7">
    <w:name w:val="WW8Num48z7"/>
  </w:style>
  <w:style w:type="character" w:customStyle="1" w:styleId="WW8Num48z8">
    <w:name w:val="WW8Num48z8"/>
  </w:style>
  <w:style w:type="character" w:customStyle="1" w:styleId="WW8Num49z0">
    <w:name w:val="WW8Num49z0"/>
    <w:rPr>
      <w:rFonts w:ascii="Arial" w:hAnsi="Arial" w:cs="Arial" w:hint="default"/>
      <w:b w:val="0"/>
      <w:i w:val="0"/>
      <w:sz w:val="20"/>
      <w:szCs w:val="22"/>
    </w:rPr>
  </w:style>
  <w:style w:type="character" w:customStyle="1" w:styleId="WW8Num49z1">
    <w:name w:val="WW8Num49z1"/>
  </w:style>
  <w:style w:type="character" w:customStyle="1" w:styleId="WW8Num49z2">
    <w:name w:val="WW8Num49z2"/>
  </w:style>
  <w:style w:type="character" w:customStyle="1" w:styleId="WW8Num49z3">
    <w:name w:val="WW8Num49z3"/>
  </w:style>
  <w:style w:type="character" w:customStyle="1" w:styleId="WW8Num49z4">
    <w:name w:val="WW8Num49z4"/>
  </w:style>
  <w:style w:type="character" w:customStyle="1" w:styleId="WW8Num49z5">
    <w:name w:val="WW8Num49z5"/>
  </w:style>
  <w:style w:type="character" w:customStyle="1" w:styleId="WW8Num49z6">
    <w:name w:val="WW8Num49z6"/>
  </w:style>
  <w:style w:type="character" w:customStyle="1" w:styleId="WW8Num49z7">
    <w:name w:val="WW8Num49z7"/>
  </w:style>
  <w:style w:type="character" w:customStyle="1" w:styleId="WW8Num49z8">
    <w:name w:val="WW8Num49z8"/>
  </w:style>
  <w:style w:type="character" w:customStyle="1" w:styleId="WW8Num50z0">
    <w:name w:val="WW8Num50z0"/>
    <w:rPr>
      <w:rFonts w:ascii="Arial" w:hAnsi="Arial" w:cs="Arial" w:hint="default"/>
      <w:b w:val="0"/>
      <w:bCs w:val="0"/>
      <w:i w:val="0"/>
      <w:iCs w:val="0"/>
      <w:sz w:val="20"/>
      <w:szCs w:val="20"/>
    </w:rPr>
  </w:style>
  <w:style w:type="character" w:customStyle="1" w:styleId="WW8Num51z0">
    <w:name w:val="WW8Num51z0"/>
    <w:rPr>
      <w:rFonts w:ascii="Symbol" w:hAnsi="Symbol" w:cs="Symbol" w:hint="default"/>
      <w:sz w:val="18"/>
      <w:szCs w:val="18"/>
    </w:rPr>
  </w:style>
  <w:style w:type="character" w:customStyle="1" w:styleId="WW8Num51z1">
    <w:name w:val="WW8Num51z1"/>
    <w:rPr>
      <w:rFonts w:ascii="Wingdings" w:hAnsi="Wingdings" w:cs="Wingdings" w:hint="default"/>
    </w:rPr>
  </w:style>
  <w:style w:type="character" w:customStyle="1" w:styleId="WW8Num51z2">
    <w:name w:val="WW8Num51z2"/>
    <w:rPr>
      <w:rFonts w:hint="default"/>
    </w:rPr>
  </w:style>
  <w:style w:type="character" w:customStyle="1" w:styleId="WW8Num51z3">
    <w:name w:val="WW8Num51z3"/>
  </w:style>
  <w:style w:type="character" w:customStyle="1" w:styleId="WW8Num51z4">
    <w:name w:val="WW8Num51z4"/>
  </w:style>
  <w:style w:type="character" w:customStyle="1" w:styleId="WW8Num51z5">
    <w:name w:val="WW8Num51z5"/>
  </w:style>
  <w:style w:type="character" w:customStyle="1" w:styleId="WW8Num51z6">
    <w:name w:val="WW8Num51z6"/>
  </w:style>
  <w:style w:type="character" w:customStyle="1" w:styleId="WW8Num51z7">
    <w:name w:val="WW8Num51z7"/>
  </w:style>
  <w:style w:type="character" w:customStyle="1" w:styleId="WW8Num51z8">
    <w:name w:val="WW8Num51z8"/>
  </w:style>
  <w:style w:type="character" w:customStyle="1" w:styleId="WW8Num52z0">
    <w:name w:val="WW8Num52z0"/>
    <w:rPr>
      <w:rFonts w:ascii="Arial" w:hAnsi="Arial" w:cs="Arial" w:hint="default"/>
      <w:b w:val="0"/>
      <w:i w:val="0"/>
      <w:sz w:val="20"/>
      <w:szCs w:val="20"/>
    </w:rPr>
  </w:style>
  <w:style w:type="character" w:customStyle="1" w:styleId="WW8Num52z1">
    <w:name w:val="WW8Num52z1"/>
    <w:rPr>
      <w:rFonts w:hint="default"/>
    </w:rPr>
  </w:style>
  <w:style w:type="character" w:customStyle="1" w:styleId="WW8Num53z0">
    <w:name w:val="WW8Num53z0"/>
    <w:rPr>
      <w:rFonts w:ascii="Arial" w:hAnsi="Arial" w:cs="Arial" w:hint="default"/>
      <w:b w:val="0"/>
      <w:i w:val="0"/>
      <w:sz w:val="20"/>
      <w:szCs w:val="18"/>
    </w:rPr>
  </w:style>
  <w:style w:type="character" w:customStyle="1" w:styleId="WW8Num53z1">
    <w:name w:val="WW8Num53z1"/>
    <w:rPr>
      <w:rFonts w:ascii="Symbol" w:hAnsi="Symbol" w:cs="Arial" w:hint="default"/>
      <w:b w:val="0"/>
      <w:i w:val="0"/>
      <w:sz w:val="20"/>
      <w:u w:val="none"/>
    </w:rPr>
  </w:style>
  <w:style w:type="character" w:customStyle="1" w:styleId="WW8Num53z2">
    <w:name w:val="WW8Num53z2"/>
  </w:style>
  <w:style w:type="character" w:customStyle="1" w:styleId="WW8Num53z3">
    <w:name w:val="WW8Num53z3"/>
  </w:style>
  <w:style w:type="character" w:customStyle="1" w:styleId="WW8Num53z4">
    <w:name w:val="WW8Num53z4"/>
  </w:style>
  <w:style w:type="character" w:customStyle="1" w:styleId="WW8Num53z5">
    <w:name w:val="WW8Num53z5"/>
  </w:style>
  <w:style w:type="character" w:customStyle="1" w:styleId="WW8Num53z6">
    <w:name w:val="WW8Num53z6"/>
  </w:style>
  <w:style w:type="character" w:customStyle="1" w:styleId="WW8Num53z7">
    <w:name w:val="WW8Num53z7"/>
  </w:style>
  <w:style w:type="character" w:customStyle="1" w:styleId="WW8Num53z8">
    <w:name w:val="WW8Num53z8"/>
  </w:style>
  <w:style w:type="character" w:customStyle="1" w:styleId="WW8Num54z0">
    <w:name w:val="WW8Num54z0"/>
    <w:rPr>
      <w:rFonts w:hint="default"/>
    </w:rPr>
  </w:style>
  <w:style w:type="character" w:customStyle="1" w:styleId="WW8Num54z3">
    <w:name w:val="WW8Num54z3"/>
  </w:style>
  <w:style w:type="character" w:customStyle="1" w:styleId="WW8Num54z4">
    <w:name w:val="WW8Num54z4"/>
  </w:style>
  <w:style w:type="character" w:customStyle="1" w:styleId="WW8Num54z5">
    <w:name w:val="WW8Num54z5"/>
  </w:style>
  <w:style w:type="character" w:customStyle="1" w:styleId="WW8Num54z6">
    <w:name w:val="WW8Num54z6"/>
  </w:style>
  <w:style w:type="character" w:customStyle="1" w:styleId="WW8Num54z7">
    <w:name w:val="WW8Num54z7"/>
  </w:style>
  <w:style w:type="character" w:customStyle="1" w:styleId="WW8Num54z8">
    <w:name w:val="WW8Num54z8"/>
  </w:style>
  <w:style w:type="character" w:customStyle="1" w:styleId="WW8Num55z0">
    <w:name w:val="WW8Num55z0"/>
    <w:rPr>
      <w:rFonts w:ascii="Arial" w:hAnsi="Arial" w:cs="Arial" w:hint="default"/>
    </w:rPr>
  </w:style>
  <w:style w:type="character" w:customStyle="1" w:styleId="WW8Num55z2">
    <w:name w:val="WW8Num55z2"/>
  </w:style>
  <w:style w:type="character" w:customStyle="1" w:styleId="WW8Num55z3">
    <w:name w:val="WW8Num55z3"/>
  </w:style>
  <w:style w:type="character" w:customStyle="1" w:styleId="WW8Num55z4">
    <w:name w:val="WW8Num55z4"/>
  </w:style>
  <w:style w:type="character" w:customStyle="1" w:styleId="WW8Num55z5">
    <w:name w:val="WW8Num55z5"/>
  </w:style>
  <w:style w:type="character" w:customStyle="1" w:styleId="WW8Num55z6">
    <w:name w:val="WW8Num55z6"/>
  </w:style>
  <w:style w:type="character" w:customStyle="1" w:styleId="WW8Num55z7">
    <w:name w:val="WW8Num55z7"/>
  </w:style>
  <w:style w:type="character" w:customStyle="1" w:styleId="WW8Num55z8">
    <w:name w:val="WW8Num55z8"/>
  </w:style>
  <w:style w:type="character" w:customStyle="1" w:styleId="WW8Num56z0">
    <w:name w:val="WW8Num56z0"/>
    <w:rPr>
      <w:rFonts w:hint="default"/>
      <w:b w:val="0"/>
      <w:i w:val="0"/>
    </w:rPr>
  </w:style>
  <w:style w:type="character" w:customStyle="1" w:styleId="WW8Num56z1">
    <w:name w:val="WW8Num56z1"/>
    <w:rPr>
      <w:rFonts w:ascii="Symbol" w:hAnsi="Symbol" w:cs="Symbol" w:hint="default"/>
      <w:b w:val="0"/>
      <w:i w:val="0"/>
    </w:rPr>
  </w:style>
  <w:style w:type="character" w:customStyle="1" w:styleId="WW8Num56z2">
    <w:name w:val="WW8Num56z2"/>
  </w:style>
  <w:style w:type="character" w:customStyle="1" w:styleId="WW8Num56z3">
    <w:name w:val="WW8Num56z3"/>
  </w:style>
  <w:style w:type="character" w:customStyle="1" w:styleId="WW8Num56z4">
    <w:name w:val="WW8Num56z4"/>
  </w:style>
  <w:style w:type="character" w:customStyle="1" w:styleId="WW8Num56z5">
    <w:name w:val="WW8Num56z5"/>
  </w:style>
  <w:style w:type="character" w:customStyle="1" w:styleId="WW8Num56z6">
    <w:name w:val="WW8Num56z6"/>
  </w:style>
  <w:style w:type="character" w:customStyle="1" w:styleId="WW8Num56z7">
    <w:name w:val="WW8Num56z7"/>
  </w:style>
  <w:style w:type="character" w:customStyle="1" w:styleId="WW8Num56z8">
    <w:name w:val="WW8Num56z8"/>
  </w:style>
  <w:style w:type="character" w:customStyle="1" w:styleId="WW8Num57z0">
    <w:name w:val="WW8Num57z0"/>
    <w:rPr>
      <w:rFonts w:ascii="Arial" w:hAnsi="Arial" w:cs="Arial" w:hint="default"/>
      <w:b w:val="0"/>
      <w:i w:val="0"/>
    </w:rPr>
  </w:style>
  <w:style w:type="character" w:customStyle="1" w:styleId="WW8Num57z1">
    <w:name w:val="WW8Num57z1"/>
    <w:rPr>
      <w:rFonts w:ascii="Arial" w:hAnsi="Arial" w:cs="Arial" w:hint="default"/>
      <w:b w:val="0"/>
      <w:i w:val="0"/>
      <w:sz w:val="22"/>
    </w:rPr>
  </w:style>
  <w:style w:type="character" w:customStyle="1" w:styleId="WW8Num57z3">
    <w:name w:val="WW8Num57z3"/>
  </w:style>
  <w:style w:type="character" w:customStyle="1" w:styleId="WW8Num57z4">
    <w:name w:val="WW8Num57z4"/>
  </w:style>
  <w:style w:type="character" w:customStyle="1" w:styleId="WW8Num57z5">
    <w:name w:val="WW8Num57z5"/>
  </w:style>
  <w:style w:type="character" w:customStyle="1" w:styleId="WW8Num57z6">
    <w:name w:val="WW8Num57z6"/>
  </w:style>
  <w:style w:type="character" w:customStyle="1" w:styleId="WW8Num57z7">
    <w:name w:val="WW8Num57z7"/>
  </w:style>
  <w:style w:type="character" w:customStyle="1" w:styleId="WW8Num57z8">
    <w:name w:val="WW8Num57z8"/>
  </w:style>
  <w:style w:type="character" w:customStyle="1" w:styleId="WW8Num58z0">
    <w:name w:val="WW8Num58z0"/>
    <w:rPr>
      <w:rFonts w:ascii="Arial" w:hAnsi="Arial" w:cs="Arial" w:hint="default"/>
      <w:b w:val="0"/>
      <w:i w:val="0"/>
    </w:rPr>
  </w:style>
  <w:style w:type="character" w:customStyle="1" w:styleId="WW8Num58z2">
    <w:name w:val="WW8Num58z2"/>
    <w:rPr>
      <w:rFonts w:hint="default"/>
    </w:rPr>
  </w:style>
  <w:style w:type="character" w:customStyle="1" w:styleId="WW8Num58z3">
    <w:name w:val="WW8Num58z3"/>
  </w:style>
  <w:style w:type="character" w:customStyle="1" w:styleId="WW8Num58z4">
    <w:name w:val="WW8Num58z4"/>
  </w:style>
  <w:style w:type="character" w:customStyle="1" w:styleId="WW8Num58z5">
    <w:name w:val="WW8Num58z5"/>
  </w:style>
  <w:style w:type="character" w:customStyle="1" w:styleId="WW8Num58z6">
    <w:name w:val="WW8Num58z6"/>
  </w:style>
  <w:style w:type="character" w:customStyle="1" w:styleId="WW8Num58z7">
    <w:name w:val="WW8Num58z7"/>
  </w:style>
  <w:style w:type="character" w:customStyle="1" w:styleId="WW8Num58z8">
    <w:name w:val="WW8Num58z8"/>
  </w:style>
  <w:style w:type="character" w:customStyle="1" w:styleId="WW8Num59z0">
    <w:name w:val="WW8Num59z0"/>
    <w:rPr>
      <w:rFonts w:ascii="Arial" w:hAnsi="Arial" w:cs="Arial" w:hint="default"/>
      <w:b w:val="0"/>
      <w:sz w:val="20"/>
      <w:szCs w:val="20"/>
    </w:rPr>
  </w:style>
  <w:style w:type="character" w:customStyle="1" w:styleId="WW8Num60z0">
    <w:name w:val="WW8Num60z0"/>
    <w:rPr>
      <w:rFonts w:hint="default"/>
      <w:b w:val="0"/>
      <w:i w:val="0"/>
    </w:rPr>
  </w:style>
  <w:style w:type="character" w:customStyle="1" w:styleId="WW8Num61z0">
    <w:name w:val="WW8Num61z0"/>
    <w:rPr>
      <w:rFonts w:ascii="Arial" w:hAnsi="Arial" w:cs="Arial" w:hint="default"/>
      <w:b w:val="0"/>
      <w:i w:val="0"/>
    </w:rPr>
  </w:style>
  <w:style w:type="character" w:customStyle="1" w:styleId="WW8Num61z2">
    <w:name w:val="WW8Num61z2"/>
    <w:rPr>
      <w:rFonts w:ascii="Symbol" w:hAnsi="Symbol" w:cs="Symbol" w:hint="default"/>
      <w:b w:val="0"/>
      <w:i w:val="0"/>
    </w:rPr>
  </w:style>
  <w:style w:type="character" w:customStyle="1" w:styleId="WW8Num61z4">
    <w:name w:val="WW8Num61z4"/>
  </w:style>
  <w:style w:type="character" w:customStyle="1" w:styleId="WW8Num61z5">
    <w:name w:val="WW8Num61z5"/>
  </w:style>
  <w:style w:type="character" w:customStyle="1" w:styleId="WW8Num61z6">
    <w:name w:val="WW8Num61z6"/>
  </w:style>
  <w:style w:type="character" w:customStyle="1" w:styleId="WW8Num61z7">
    <w:name w:val="WW8Num61z7"/>
  </w:style>
  <w:style w:type="character" w:customStyle="1" w:styleId="WW8Num61z8">
    <w:name w:val="WW8Num61z8"/>
  </w:style>
  <w:style w:type="character" w:customStyle="1" w:styleId="WW8Num62z0">
    <w:name w:val="WW8Num62z0"/>
    <w:rPr>
      <w:rFonts w:ascii="Arial" w:hAnsi="Arial" w:cs="Arial"/>
    </w:rPr>
  </w:style>
  <w:style w:type="character" w:customStyle="1" w:styleId="WW8Num63z0">
    <w:name w:val="WW8Num63z0"/>
    <w:rPr>
      <w:rFonts w:hint="default"/>
      <w:sz w:val="20"/>
    </w:rPr>
  </w:style>
  <w:style w:type="character" w:customStyle="1" w:styleId="WW8Num64z0">
    <w:name w:val="WW8Num64z0"/>
  </w:style>
  <w:style w:type="character" w:customStyle="1" w:styleId="WW8Num65z0">
    <w:name w:val="WW8Num65z0"/>
    <w:rPr>
      <w:rFonts w:ascii="Arial" w:hAnsi="Arial" w:cs="Arial" w:hint="default"/>
      <w:b w:val="0"/>
      <w:i w:val="0"/>
      <w:sz w:val="22"/>
      <w:szCs w:val="20"/>
    </w:rPr>
  </w:style>
  <w:style w:type="character" w:customStyle="1" w:styleId="WW8Num65z1">
    <w:name w:val="WW8Num65z1"/>
  </w:style>
  <w:style w:type="character" w:customStyle="1" w:styleId="WW8Num65z3">
    <w:name w:val="WW8Num65z3"/>
  </w:style>
  <w:style w:type="character" w:customStyle="1" w:styleId="WW8Num65z4">
    <w:name w:val="WW8Num65z4"/>
  </w:style>
  <w:style w:type="character" w:customStyle="1" w:styleId="WW8Num65z5">
    <w:name w:val="WW8Num65z5"/>
  </w:style>
  <w:style w:type="character" w:customStyle="1" w:styleId="WW8Num65z6">
    <w:name w:val="WW8Num65z6"/>
  </w:style>
  <w:style w:type="character" w:customStyle="1" w:styleId="WW8Num65z7">
    <w:name w:val="WW8Num65z7"/>
  </w:style>
  <w:style w:type="character" w:customStyle="1" w:styleId="WW8Num65z8">
    <w:name w:val="WW8Num65z8"/>
  </w:style>
  <w:style w:type="character" w:customStyle="1" w:styleId="WW8Num66z0">
    <w:name w:val="WW8Num66z0"/>
  </w:style>
  <w:style w:type="character" w:customStyle="1" w:styleId="WW8Num66z1">
    <w:name w:val="WW8Num66z1"/>
    <w:rPr>
      <w:rFonts w:ascii="Times New Roman" w:eastAsia="Times New Roman" w:hAnsi="Times New Roman" w:cs="Times New Roman" w:hint="default"/>
      <w:b w:val="0"/>
      <w:i w:val="0"/>
    </w:rPr>
  </w:style>
  <w:style w:type="character" w:customStyle="1" w:styleId="WW8Num66z2">
    <w:name w:val="WW8Num66z2"/>
    <w:rPr>
      <w:rFonts w:ascii="Arial" w:eastAsia="Times New Roman" w:hAnsi="Arial" w:cs="Arial" w:hint="default"/>
    </w:rPr>
  </w:style>
  <w:style w:type="character" w:customStyle="1" w:styleId="WW8Num66z3">
    <w:name w:val="WW8Num66z3"/>
  </w:style>
  <w:style w:type="character" w:customStyle="1" w:styleId="WW8Num66z4">
    <w:name w:val="WW8Num66z4"/>
  </w:style>
  <w:style w:type="character" w:customStyle="1" w:styleId="WW8Num66z5">
    <w:name w:val="WW8Num66z5"/>
  </w:style>
  <w:style w:type="character" w:customStyle="1" w:styleId="WW8Num66z6">
    <w:name w:val="WW8Num66z6"/>
  </w:style>
  <w:style w:type="character" w:customStyle="1" w:styleId="WW8Num66z7">
    <w:name w:val="WW8Num66z7"/>
  </w:style>
  <w:style w:type="character" w:customStyle="1" w:styleId="WW8Num66z8">
    <w:name w:val="WW8Num66z8"/>
  </w:style>
  <w:style w:type="character" w:customStyle="1" w:styleId="WW8Num67z0">
    <w:name w:val="WW8Num67z0"/>
    <w:rPr>
      <w:rFonts w:hint="default"/>
    </w:rPr>
  </w:style>
  <w:style w:type="character" w:customStyle="1" w:styleId="WW8Num67z2">
    <w:name w:val="WW8Num67z2"/>
    <w:rPr>
      <w:rFonts w:hint="default"/>
      <w:b w:val="0"/>
      <w:i w:val="0"/>
    </w:rPr>
  </w:style>
  <w:style w:type="character" w:customStyle="1" w:styleId="WW8Num67z3">
    <w:name w:val="WW8Num67z3"/>
    <w:rPr>
      <w:rFonts w:ascii="Symbol" w:hAnsi="Symbol" w:cs="Symbol" w:hint="default"/>
    </w:rPr>
  </w:style>
  <w:style w:type="character" w:customStyle="1" w:styleId="WW8Num67z4">
    <w:name w:val="WW8Num67z4"/>
  </w:style>
  <w:style w:type="character" w:customStyle="1" w:styleId="WW8Num67z5">
    <w:name w:val="WW8Num67z5"/>
  </w:style>
  <w:style w:type="character" w:customStyle="1" w:styleId="WW8Num67z6">
    <w:name w:val="WW8Num67z6"/>
  </w:style>
  <w:style w:type="character" w:customStyle="1" w:styleId="WW8Num67z7">
    <w:name w:val="WW8Num67z7"/>
  </w:style>
  <w:style w:type="character" w:customStyle="1" w:styleId="WW8Num67z8">
    <w:name w:val="WW8Num67z8"/>
  </w:style>
  <w:style w:type="character" w:customStyle="1" w:styleId="WW8Num68z0">
    <w:name w:val="WW8Num68z0"/>
    <w:rPr>
      <w:rFonts w:ascii="Arial" w:hAnsi="Arial" w:cs="Arial"/>
      <w:b w:val="0"/>
      <w:i w:val="0"/>
    </w:rPr>
  </w:style>
  <w:style w:type="character" w:customStyle="1" w:styleId="WW8Num69z0">
    <w:name w:val="WW8Num69z0"/>
    <w:rPr>
      <w:rFonts w:hint="default"/>
    </w:rPr>
  </w:style>
  <w:style w:type="character" w:customStyle="1" w:styleId="WW8Num69z1">
    <w:name w:val="WW8Num69z1"/>
  </w:style>
  <w:style w:type="character" w:customStyle="1" w:styleId="WW8Num69z2">
    <w:name w:val="WW8Num69z2"/>
  </w:style>
  <w:style w:type="character" w:customStyle="1" w:styleId="WW8Num69z3">
    <w:name w:val="WW8Num69z3"/>
    <w:rPr>
      <w:rFonts w:ascii="Arial" w:hAnsi="Arial" w:cs="Arial"/>
      <w:sz w:val="20"/>
      <w:szCs w:val="20"/>
    </w:rPr>
  </w:style>
  <w:style w:type="character" w:customStyle="1" w:styleId="WW8Num69z4">
    <w:name w:val="WW8Num69z4"/>
  </w:style>
  <w:style w:type="character" w:customStyle="1" w:styleId="WW8Num69z5">
    <w:name w:val="WW8Num69z5"/>
  </w:style>
  <w:style w:type="character" w:customStyle="1" w:styleId="WW8Num69z6">
    <w:name w:val="WW8Num69z6"/>
  </w:style>
  <w:style w:type="character" w:customStyle="1" w:styleId="WW8Num69z7">
    <w:name w:val="WW8Num69z7"/>
  </w:style>
  <w:style w:type="character" w:customStyle="1" w:styleId="WW8Num69z8">
    <w:name w:val="WW8Num69z8"/>
  </w:style>
  <w:style w:type="character" w:customStyle="1" w:styleId="WW8Num70z0">
    <w:name w:val="WW8Num70z0"/>
    <w:rPr>
      <w:rFonts w:ascii="Arial" w:hAnsi="Arial" w:cs="Arial" w:hint="default"/>
      <w:b w:val="0"/>
      <w:i w:val="0"/>
    </w:rPr>
  </w:style>
  <w:style w:type="character" w:customStyle="1" w:styleId="WW8Num71z0">
    <w:name w:val="WW8Num71z0"/>
    <w:rPr>
      <w:rFonts w:ascii="Symbol" w:hAnsi="Symbol" w:cs="Symbol" w:hint="default"/>
    </w:rPr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8z1">
    <w:name w:val="WW8Num8z1"/>
  </w:style>
  <w:style w:type="character" w:customStyle="1" w:styleId="WW8Num10z1">
    <w:name w:val="WW8Num10z1"/>
    <w:rPr>
      <w:rFonts w:hint="default"/>
    </w:rPr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  <w:rPr>
      <w:rFonts w:ascii="Symbol" w:hAnsi="Symbol" w:cs="Symbol" w:hint="default"/>
    </w:rPr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1">
    <w:name w:val="WW8Num16z1"/>
    <w:rPr>
      <w:color w:val="auto"/>
    </w:rPr>
  </w:style>
  <w:style w:type="character" w:customStyle="1" w:styleId="WW8Num16z2">
    <w:name w:val="WW8Num16z2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9z1">
    <w:name w:val="WW8Num19z1"/>
  </w:style>
  <w:style w:type="character" w:customStyle="1" w:styleId="WW8Num19z2">
    <w:name w:val="WW8Num19z2"/>
  </w:style>
  <w:style w:type="character" w:customStyle="1" w:styleId="WW8Num19z3">
    <w:name w:val="WW8Num19z3"/>
  </w:style>
  <w:style w:type="character" w:customStyle="1" w:styleId="WW8Num19z4">
    <w:name w:val="WW8Num19z4"/>
  </w:style>
  <w:style w:type="character" w:customStyle="1" w:styleId="WW8Num19z5">
    <w:name w:val="WW8Num19z5"/>
  </w:style>
  <w:style w:type="character" w:customStyle="1" w:styleId="WW8Num19z6">
    <w:name w:val="WW8Num19z6"/>
  </w:style>
  <w:style w:type="character" w:customStyle="1" w:styleId="WW8Num19z7">
    <w:name w:val="WW8Num19z7"/>
  </w:style>
  <w:style w:type="character" w:customStyle="1" w:styleId="WW8Num19z8">
    <w:name w:val="WW8Num19z8"/>
  </w:style>
  <w:style w:type="character" w:customStyle="1" w:styleId="WW8Num20z2">
    <w:name w:val="WW8Num20z2"/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1z3">
    <w:name w:val="WW8Num21z3"/>
  </w:style>
  <w:style w:type="character" w:customStyle="1" w:styleId="WW8Num21z6">
    <w:name w:val="WW8Num21z6"/>
  </w:style>
  <w:style w:type="character" w:customStyle="1" w:styleId="WW8Num21z7">
    <w:name w:val="WW8Num21z7"/>
  </w:style>
  <w:style w:type="character" w:customStyle="1" w:styleId="WW8Num21z8">
    <w:name w:val="WW8Num21z8"/>
  </w:style>
  <w:style w:type="character" w:customStyle="1" w:styleId="WW8Num22z1">
    <w:name w:val="WW8Num22z1"/>
    <w:rPr>
      <w:rFonts w:ascii="Wingdings" w:hAnsi="Wingdings" w:cs="Wingdings" w:hint="default"/>
    </w:rPr>
  </w:style>
  <w:style w:type="character" w:customStyle="1" w:styleId="WW8Num23z2">
    <w:name w:val="WW8Num23z2"/>
  </w:style>
  <w:style w:type="character" w:customStyle="1" w:styleId="WW8Num23z3">
    <w:name w:val="WW8Num23z3"/>
  </w:style>
  <w:style w:type="character" w:customStyle="1" w:styleId="WW8Num23z4">
    <w:name w:val="WW8Num23z4"/>
  </w:style>
  <w:style w:type="character" w:customStyle="1" w:styleId="WW8Num23z5">
    <w:name w:val="WW8Num23z5"/>
  </w:style>
  <w:style w:type="character" w:customStyle="1" w:styleId="WW8Num23z6">
    <w:name w:val="WW8Num23z6"/>
  </w:style>
  <w:style w:type="character" w:customStyle="1" w:styleId="WW8Num23z7">
    <w:name w:val="WW8Num23z7"/>
  </w:style>
  <w:style w:type="character" w:customStyle="1" w:styleId="WW8Num23z8">
    <w:name w:val="WW8Num23z8"/>
  </w:style>
  <w:style w:type="character" w:customStyle="1" w:styleId="WW8Num24z1">
    <w:name w:val="WW8Num24z1"/>
    <w:rPr>
      <w:rFonts w:hint="default"/>
    </w:rPr>
  </w:style>
  <w:style w:type="character" w:customStyle="1" w:styleId="WW8Num25z1">
    <w:name w:val="WW8Num25z1"/>
    <w:rPr>
      <w:rFonts w:cs="Arial" w:hint="default"/>
      <w:b/>
    </w:rPr>
  </w:style>
  <w:style w:type="character" w:customStyle="1" w:styleId="WW8Num25z2">
    <w:name w:val="WW8Num25z2"/>
    <w:rPr>
      <w:rFonts w:hint="default"/>
      <w:b w:val="0"/>
    </w:rPr>
  </w:style>
  <w:style w:type="character" w:customStyle="1" w:styleId="WW8Num25z4">
    <w:name w:val="WW8Num25z4"/>
    <w:rPr>
      <w:rFonts w:ascii="Courier New" w:hAnsi="Courier New" w:cs="Courier New" w:hint="default"/>
    </w:rPr>
  </w:style>
  <w:style w:type="character" w:customStyle="1" w:styleId="WW8Num25z5">
    <w:name w:val="WW8Num25z5"/>
    <w:rPr>
      <w:rFonts w:ascii="Wingdings" w:hAnsi="Wingdings" w:cs="Wingdings" w:hint="default"/>
    </w:rPr>
  </w:style>
  <w:style w:type="character" w:customStyle="1" w:styleId="WW8Num26z2">
    <w:name w:val="WW8Num26z2"/>
    <w:rPr>
      <w:rFonts w:ascii="Arial" w:hAnsi="Arial" w:cs="Arial" w:hint="default"/>
      <w:b w:val="0"/>
      <w:i w:val="0"/>
      <w:sz w:val="22"/>
    </w:rPr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1">
    <w:name w:val="WW8Num27z1"/>
  </w:style>
  <w:style w:type="character" w:customStyle="1" w:styleId="WW8Num27z2">
    <w:name w:val="WW8Num27z2"/>
  </w:style>
  <w:style w:type="character" w:customStyle="1" w:styleId="WW8Num27z3">
    <w:name w:val="WW8Num27z3"/>
  </w:style>
  <w:style w:type="character" w:customStyle="1" w:styleId="WW8Num27z4">
    <w:name w:val="WW8Num27z4"/>
  </w:style>
  <w:style w:type="character" w:customStyle="1" w:styleId="WW8Num27z5">
    <w:name w:val="WW8Num27z5"/>
  </w:style>
  <w:style w:type="character" w:customStyle="1" w:styleId="WW8Num27z6">
    <w:name w:val="WW8Num27z6"/>
  </w:style>
  <w:style w:type="character" w:customStyle="1" w:styleId="WW8Num27z7">
    <w:name w:val="WW8Num27z7"/>
  </w:style>
  <w:style w:type="character" w:customStyle="1" w:styleId="WW8Num27z8">
    <w:name w:val="WW8Num27z8"/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30z1">
    <w:name w:val="WW8Num30z1"/>
  </w:style>
  <w:style w:type="character" w:customStyle="1" w:styleId="WW8Num30z2">
    <w:name w:val="WW8Num30z2"/>
  </w:style>
  <w:style w:type="character" w:customStyle="1" w:styleId="WW8Num30z3">
    <w:name w:val="WW8Num30z3"/>
  </w:style>
  <w:style w:type="character" w:customStyle="1" w:styleId="WW8Num30z4">
    <w:name w:val="WW8Num30z4"/>
  </w:style>
  <w:style w:type="character" w:customStyle="1" w:styleId="WW8Num30z5">
    <w:name w:val="WW8Num30z5"/>
  </w:style>
  <w:style w:type="character" w:customStyle="1" w:styleId="WW8Num30z6">
    <w:name w:val="WW8Num30z6"/>
  </w:style>
  <w:style w:type="character" w:customStyle="1" w:styleId="WW8Num30z7">
    <w:name w:val="WW8Num30z7"/>
  </w:style>
  <w:style w:type="character" w:customStyle="1" w:styleId="WW8Num30z8">
    <w:name w:val="WW8Num30z8"/>
  </w:style>
  <w:style w:type="character" w:customStyle="1" w:styleId="WW8Num32z1">
    <w:name w:val="WW8Num32z1"/>
  </w:style>
  <w:style w:type="character" w:customStyle="1" w:styleId="WW8Num32z2">
    <w:name w:val="WW8Num32z2"/>
  </w:style>
  <w:style w:type="character" w:customStyle="1" w:styleId="WW8Num32z3">
    <w:name w:val="WW8Num32z3"/>
  </w:style>
  <w:style w:type="character" w:customStyle="1" w:styleId="WW8Num32z4">
    <w:name w:val="WW8Num32z4"/>
  </w:style>
  <w:style w:type="character" w:customStyle="1" w:styleId="WW8Num32z5">
    <w:name w:val="WW8Num32z5"/>
  </w:style>
  <w:style w:type="character" w:customStyle="1" w:styleId="WW8Num32z6">
    <w:name w:val="WW8Num32z6"/>
  </w:style>
  <w:style w:type="character" w:customStyle="1" w:styleId="WW8Num32z7">
    <w:name w:val="WW8Num32z7"/>
  </w:style>
  <w:style w:type="character" w:customStyle="1" w:styleId="WW8Num32z8">
    <w:name w:val="WW8Num32z8"/>
  </w:style>
  <w:style w:type="character" w:customStyle="1" w:styleId="WW8Num33z1">
    <w:name w:val="WW8Num33z1"/>
  </w:style>
  <w:style w:type="character" w:customStyle="1" w:styleId="WW8Num33z2">
    <w:name w:val="WW8Num33z2"/>
  </w:style>
  <w:style w:type="character" w:customStyle="1" w:styleId="WW8Num33z3">
    <w:name w:val="WW8Num33z3"/>
  </w:style>
  <w:style w:type="character" w:customStyle="1" w:styleId="WW8Num33z4">
    <w:name w:val="WW8Num33z4"/>
  </w:style>
  <w:style w:type="character" w:customStyle="1" w:styleId="WW8Num33z5">
    <w:name w:val="WW8Num33z5"/>
  </w:style>
  <w:style w:type="character" w:customStyle="1" w:styleId="WW8Num33z6">
    <w:name w:val="WW8Num33z6"/>
  </w:style>
  <w:style w:type="character" w:customStyle="1" w:styleId="WW8Num33z7">
    <w:name w:val="WW8Num33z7"/>
  </w:style>
  <w:style w:type="character" w:customStyle="1" w:styleId="WW8Num33z8">
    <w:name w:val="WW8Num33z8"/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WW8Num35z1">
    <w:name w:val="WW8Num35z1"/>
  </w:style>
  <w:style w:type="character" w:customStyle="1" w:styleId="WW8Num35z2">
    <w:name w:val="WW8Num35z2"/>
  </w:style>
  <w:style w:type="character" w:customStyle="1" w:styleId="WW8Num35z3">
    <w:name w:val="WW8Num35z3"/>
  </w:style>
  <w:style w:type="character" w:customStyle="1" w:styleId="WW8Num35z4">
    <w:name w:val="WW8Num35z4"/>
  </w:style>
  <w:style w:type="character" w:customStyle="1" w:styleId="WW8Num35z5">
    <w:name w:val="WW8Num35z5"/>
  </w:style>
  <w:style w:type="character" w:customStyle="1" w:styleId="WW8Num35z6">
    <w:name w:val="WW8Num35z6"/>
  </w:style>
  <w:style w:type="character" w:customStyle="1" w:styleId="WW8Num35z7">
    <w:name w:val="WW8Num35z7"/>
  </w:style>
  <w:style w:type="character" w:customStyle="1" w:styleId="WW8Num35z8">
    <w:name w:val="WW8Num35z8"/>
  </w:style>
  <w:style w:type="character" w:customStyle="1" w:styleId="WW8Num36z1">
    <w:name w:val="WW8Num36z1"/>
  </w:style>
  <w:style w:type="character" w:customStyle="1" w:styleId="WW8Num36z2">
    <w:name w:val="WW8Num36z2"/>
  </w:style>
  <w:style w:type="character" w:customStyle="1" w:styleId="WW8Num36z3">
    <w:name w:val="WW8Num36z3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36z6">
    <w:name w:val="WW8Num36z6"/>
  </w:style>
  <w:style w:type="character" w:customStyle="1" w:styleId="WW8Num36z7">
    <w:name w:val="WW8Num36z7"/>
  </w:style>
  <w:style w:type="character" w:customStyle="1" w:styleId="WW8Num36z8">
    <w:name w:val="WW8Num36z8"/>
  </w:style>
  <w:style w:type="character" w:customStyle="1" w:styleId="WW8Num37z1">
    <w:name w:val="WW8Num37z1"/>
  </w:style>
  <w:style w:type="character" w:customStyle="1" w:styleId="WW8Num37z2">
    <w:name w:val="WW8Num37z2"/>
  </w:style>
  <w:style w:type="character" w:customStyle="1" w:styleId="WW8Num37z3">
    <w:name w:val="WW8Num37z3"/>
  </w:style>
  <w:style w:type="character" w:customStyle="1" w:styleId="WW8Num37z4">
    <w:name w:val="WW8Num37z4"/>
  </w:style>
  <w:style w:type="character" w:customStyle="1" w:styleId="WW8Num37z5">
    <w:name w:val="WW8Num37z5"/>
  </w:style>
  <w:style w:type="character" w:customStyle="1" w:styleId="WW8Num37z6">
    <w:name w:val="WW8Num37z6"/>
  </w:style>
  <w:style w:type="character" w:customStyle="1" w:styleId="WW8Num37z7">
    <w:name w:val="WW8Num37z7"/>
  </w:style>
  <w:style w:type="character" w:customStyle="1" w:styleId="WW8Num37z8">
    <w:name w:val="WW8Num37z8"/>
  </w:style>
  <w:style w:type="character" w:customStyle="1" w:styleId="WW8Num38z1">
    <w:name w:val="WW8Num38z1"/>
  </w:style>
  <w:style w:type="character" w:customStyle="1" w:styleId="WW8Num38z2">
    <w:name w:val="WW8Num38z2"/>
  </w:style>
  <w:style w:type="character" w:customStyle="1" w:styleId="WW8Num38z3">
    <w:name w:val="WW8Num38z3"/>
  </w:style>
  <w:style w:type="character" w:customStyle="1" w:styleId="WW8Num38z4">
    <w:name w:val="WW8Num38z4"/>
  </w:style>
  <w:style w:type="character" w:customStyle="1" w:styleId="WW8Num38z5">
    <w:name w:val="WW8Num38z5"/>
  </w:style>
  <w:style w:type="character" w:customStyle="1" w:styleId="WW8Num38z6">
    <w:name w:val="WW8Num38z6"/>
  </w:style>
  <w:style w:type="character" w:customStyle="1" w:styleId="WW8Num38z7">
    <w:name w:val="WW8Num38z7"/>
  </w:style>
  <w:style w:type="character" w:customStyle="1" w:styleId="WW8Num38z8">
    <w:name w:val="WW8Num38z8"/>
  </w:style>
  <w:style w:type="character" w:customStyle="1" w:styleId="WW8Num40z1">
    <w:name w:val="WW8Num40z1"/>
  </w:style>
  <w:style w:type="character" w:customStyle="1" w:styleId="WW8Num40z2">
    <w:name w:val="WW8Num40z2"/>
  </w:style>
  <w:style w:type="character" w:customStyle="1" w:styleId="WW8Num40z3">
    <w:name w:val="WW8Num40z3"/>
  </w:style>
  <w:style w:type="character" w:customStyle="1" w:styleId="WW8Num40z4">
    <w:name w:val="WW8Num40z4"/>
  </w:style>
  <w:style w:type="character" w:customStyle="1" w:styleId="WW8Num40z5">
    <w:name w:val="WW8Num40z5"/>
  </w:style>
  <w:style w:type="character" w:customStyle="1" w:styleId="WW8Num40z6">
    <w:name w:val="WW8Num40z6"/>
  </w:style>
  <w:style w:type="character" w:customStyle="1" w:styleId="WW8Num40z7">
    <w:name w:val="WW8Num40z7"/>
  </w:style>
  <w:style w:type="character" w:customStyle="1" w:styleId="WW8Num40z8">
    <w:name w:val="WW8Num40z8"/>
  </w:style>
  <w:style w:type="character" w:customStyle="1" w:styleId="WW8Num41z1">
    <w:name w:val="WW8Num41z1"/>
  </w:style>
  <w:style w:type="character" w:customStyle="1" w:styleId="WW8Num41z2">
    <w:name w:val="WW8Num41z2"/>
  </w:style>
  <w:style w:type="character" w:customStyle="1" w:styleId="WW8Num41z3">
    <w:name w:val="WW8Num41z3"/>
  </w:style>
  <w:style w:type="character" w:customStyle="1" w:styleId="WW8Num41z4">
    <w:name w:val="WW8Num41z4"/>
  </w:style>
  <w:style w:type="character" w:customStyle="1" w:styleId="WW8Num41z5">
    <w:name w:val="WW8Num41z5"/>
  </w:style>
  <w:style w:type="character" w:customStyle="1" w:styleId="WW8Num41z6">
    <w:name w:val="WW8Num41z6"/>
  </w:style>
  <w:style w:type="character" w:customStyle="1" w:styleId="WW8Num41z7">
    <w:name w:val="WW8Num41z7"/>
  </w:style>
  <w:style w:type="character" w:customStyle="1" w:styleId="WW8Num41z8">
    <w:name w:val="WW8Num41z8"/>
  </w:style>
  <w:style w:type="character" w:customStyle="1" w:styleId="WW8Num42z1">
    <w:name w:val="WW8Num42z1"/>
  </w:style>
  <w:style w:type="character" w:customStyle="1" w:styleId="WW8Num42z2">
    <w:name w:val="WW8Num42z2"/>
  </w:style>
  <w:style w:type="character" w:customStyle="1" w:styleId="WW8Num42z3">
    <w:name w:val="WW8Num42z3"/>
  </w:style>
  <w:style w:type="character" w:customStyle="1" w:styleId="WW8Num42z4">
    <w:name w:val="WW8Num42z4"/>
  </w:style>
  <w:style w:type="character" w:customStyle="1" w:styleId="WW8Num42z5">
    <w:name w:val="WW8Num42z5"/>
  </w:style>
  <w:style w:type="character" w:customStyle="1" w:styleId="WW8Num42z6">
    <w:name w:val="WW8Num42z6"/>
  </w:style>
  <w:style w:type="character" w:customStyle="1" w:styleId="WW8Num42z7">
    <w:name w:val="WW8Num42z7"/>
  </w:style>
  <w:style w:type="character" w:customStyle="1" w:styleId="WW8Num42z8">
    <w:name w:val="WW8Num42z8"/>
  </w:style>
  <w:style w:type="character" w:customStyle="1" w:styleId="WW8Num43z2">
    <w:name w:val="WW8Num43z2"/>
    <w:rPr>
      <w:rFonts w:ascii="Wingdings" w:hAnsi="Wingdings" w:cs="Wingdings" w:hint="default"/>
      <w:sz w:val="20"/>
    </w:rPr>
  </w:style>
  <w:style w:type="character" w:customStyle="1" w:styleId="WW8Num43z3">
    <w:name w:val="WW8Num43z3"/>
  </w:style>
  <w:style w:type="character" w:customStyle="1" w:styleId="WW8Num43z4">
    <w:name w:val="WW8Num43z4"/>
  </w:style>
  <w:style w:type="character" w:customStyle="1" w:styleId="WW8Num43z5">
    <w:name w:val="WW8Num43z5"/>
  </w:style>
  <w:style w:type="character" w:customStyle="1" w:styleId="WW8Num43z6">
    <w:name w:val="WW8Num43z6"/>
  </w:style>
  <w:style w:type="character" w:customStyle="1" w:styleId="WW8Num43z7">
    <w:name w:val="WW8Num43z7"/>
  </w:style>
  <w:style w:type="character" w:customStyle="1" w:styleId="WW8Num43z8">
    <w:name w:val="WW8Num43z8"/>
  </w:style>
  <w:style w:type="character" w:customStyle="1" w:styleId="WW8Num45z1">
    <w:name w:val="WW8Num45z1"/>
  </w:style>
  <w:style w:type="character" w:customStyle="1" w:styleId="WW8Num45z2">
    <w:name w:val="WW8Num45z2"/>
  </w:style>
  <w:style w:type="character" w:customStyle="1" w:styleId="WW8Num45z3">
    <w:name w:val="WW8Num45z3"/>
  </w:style>
  <w:style w:type="character" w:customStyle="1" w:styleId="WW8Num45z4">
    <w:name w:val="WW8Num45z4"/>
  </w:style>
  <w:style w:type="character" w:customStyle="1" w:styleId="WW8Num45z5">
    <w:name w:val="WW8Num45z5"/>
  </w:style>
  <w:style w:type="character" w:customStyle="1" w:styleId="WW8Num45z6">
    <w:name w:val="WW8Num45z6"/>
  </w:style>
  <w:style w:type="character" w:customStyle="1" w:styleId="WW8Num45z7">
    <w:name w:val="WW8Num45z7"/>
  </w:style>
  <w:style w:type="character" w:customStyle="1" w:styleId="WW8Num45z8">
    <w:name w:val="WW8Num45z8"/>
  </w:style>
  <w:style w:type="character" w:customStyle="1" w:styleId="WW8Num47z1">
    <w:name w:val="WW8Num47z1"/>
  </w:style>
  <w:style w:type="character" w:customStyle="1" w:styleId="WW8Num48z2">
    <w:name w:val="WW8Num48z2"/>
    <w:rPr>
      <w:rFonts w:hint="default"/>
      <w:b w:val="0"/>
      <w:i w:val="0"/>
    </w:rPr>
  </w:style>
  <w:style w:type="character" w:customStyle="1" w:styleId="WW8Num52z2">
    <w:name w:val="WW8Num52z2"/>
  </w:style>
  <w:style w:type="character" w:customStyle="1" w:styleId="WW8Num52z3">
    <w:name w:val="WW8Num52z3"/>
  </w:style>
  <w:style w:type="character" w:customStyle="1" w:styleId="WW8Num52z4">
    <w:name w:val="WW8Num52z4"/>
  </w:style>
  <w:style w:type="character" w:customStyle="1" w:styleId="WW8Num52z5">
    <w:name w:val="WW8Num52z5"/>
  </w:style>
  <w:style w:type="character" w:customStyle="1" w:styleId="WW8Num52z6">
    <w:name w:val="WW8Num52z6"/>
  </w:style>
  <w:style w:type="character" w:customStyle="1" w:styleId="WW8Num52z7">
    <w:name w:val="WW8Num52z7"/>
  </w:style>
  <w:style w:type="character" w:customStyle="1" w:styleId="WW8Num52z8">
    <w:name w:val="WW8Num52z8"/>
  </w:style>
  <w:style w:type="character" w:customStyle="1" w:styleId="WW8Num54z1">
    <w:name w:val="WW8Num54z1"/>
    <w:rPr>
      <w:rFonts w:ascii="Arial" w:hAnsi="Arial" w:cs="Arial" w:hint="default"/>
      <w:b w:val="0"/>
      <w:i w:val="0"/>
      <w:sz w:val="20"/>
      <w:szCs w:val="22"/>
    </w:rPr>
  </w:style>
  <w:style w:type="character" w:customStyle="1" w:styleId="WW8Num54z2">
    <w:name w:val="WW8Num54z2"/>
  </w:style>
  <w:style w:type="character" w:customStyle="1" w:styleId="WW8Num57z2">
    <w:name w:val="WW8Num57z2"/>
  </w:style>
  <w:style w:type="character" w:customStyle="1" w:styleId="WW8Num59z1">
    <w:name w:val="WW8Num59z1"/>
    <w:rPr>
      <w:rFonts w:ascii="Wingdings" w:hAnsi="Wingdings" w:cs="Wingdings" w:hint="default"/>
    </w:rPr>
  </w:style>
  <w:style w:type="character" w:customStyle="1" w:styleId="WW8Num59z2">
    <w:name w:val="WW8Num59z2"/>
    <w:rPr>
      <w:rFonts w:hint="default"/>
    </w:rPr>
  </w:style>
  <w:style w:type="character" w:customStyle="1" w:styleId="WW8Num59z3">
    <w:name w:val="WW8Num59z3"/>
  </w:style>
  <w:style w:type="character" w:customStyle="1" w:styleId="WW8Num59z4">
    <w:name w:val="WW8Num59z4"/>
  </w:style>
  <w:style w:type="character" w:customStyle="1" w:styleId="WW8Num59z5">
    <w:name w:val="WW8Num59z5"/>
  </w:style>
  <w:style w:type="character" w:customStyle="1" w:styleId="WW8Num59z6">
    <w:name w:val="WW8Num59z6"/>
  </w:style>
  <w:style w:type="character" w:customStyle="1" w:styleId="WW8Num59z7">
    <w:name w:val="WW8Num59z7"/>
  </w:style>
  <w:style w:type="character" w:customStyle="1" w:styleId="WW8Num59z8">
    <w:name w:val="WW8Num59z8"/>
  </w:style>
  <w:style w:type="character" w:customStyle="1" w:styleId="WW8Num60z1">
    <w:name w:val="WW8Num60z1"/>
    <w:rPr>
      <w:rFonts w:hint="default"/>
    </w:rPr>
  </w:style>
  <w:style w:type="character" w:customStyle="1" w:styleId="WW8Num61z1">
    <w:name w:val="WW8Num61z1"/>
    <w:rPr>
      <w:rFonts w:ascii="Symbol" w:eastAsia="Courier New" w:hAnsi="Symbol" w:cs="Arial" w:hint="default"/>
      <w:b w:val="0"/>
      <w:i w:val="0"/>
      <w:sz w:val="20"/>
      <w:u w:val="none"/>
    </w:rPr>
  </w:style>
  <w:style w:type="character" w:customStyle="1" w:styleId="WW8Num61z3">
    <w:name w:val="WW8Num61z3"/>
  </w:style>
  <w:style w:type="character" w:customStyle="1" w:styleId="WW8Num62z3">
    <w:name w:val="WW8Num62z3"/>
  </w:style>
  <w:style w:type="character" w:customStyle="1" w:styleId="WW8Num62z4">
    <w:name w:val="WW8Num62z4"/>
  </w:style>
  <w:style w:type="character" w:customStyle="1" w:styleId="WW8Num62z5">
    <w:name w:val="WW8Num62z5"/>
  </w:style>
  <w:style w:type="character" w:customStyle="1" w:styleId="WW8Num62z6">
    <w:name w:val="WW8Num62z6"/>
  </w:style>
  <w:style w:type="character" w:customStyle="1" w:styleId="WW8Num62z7">
    <w:name w:val="WW8Num62z7"/>
  </w:style>
  <w:style w:type="character" w:customStyle="1" w:styleId="WW8Num62z8">
    <w:name w:val="WW8Num62z8"/>
  </w:style>
  <w:style w:type="character" w:customStyle="1" w:styleId="WW8Num63z2">
    <w:name w:val="WW8Num63z2"/>
  </w:style>
  <w:style w:type="character" w:customStyle="1" w:styleId="WW8Num63z3">
    <w:name w:val="WW8Num63z3"/>
  </w:style>
  <w:style w:type="character" w:customStyle="1" w:styleId="WW8Num63z4">
    <w:name w:val="WW8Num63z4"/>
  </w:style>
  <w:style w:type="character" w:customStyle="1" w:styleId="WW8Num63z5">
    <w:name w:val="WW8Num63z5"/>
  </w:style>
  <w:style w:type="character" w:customStyle="1" w:styleId="WW8Num63z6">
    <w:name w:val="WW8Num63z6"/>
  </w:style>
  <w:style w:type="character" w:customStyle="1" w:styleId="WW8Num63z7">
    <w:name w:val="WW8Num63z7"/>
  </w:style>
  <w:style w:type="character" w:customStyle="1" w:styleId="WW8Num63z8">
    <w:name w:val="WW8Num63z8"/>
  </w:style>
  <w:style w:type="character" w:customStyle="1" w:styleId="WW8Num64z1">
    <w:name w:val="WW8Num64z1"/>
    <w:rPr>
      <w:rFonts w:ascii="Symbol" w:hAnsi="Symbol" w:cs="Symbol" w:hint="default"/>
      <w:b w:val="0"/>
      <w:i w:val="0"/>
    </w:rPr>
  </w:style>
  <w:style w:type="character" w:customStyle="1" w:styleId="WW8Num64z2">
    <w:name w:val="WW8Num64z2"/>
  </w:style>
  <w:style w:type="character" w:customStyle="1" w:styleId="WW8Num64z3">
    <w:name w:val="WW8Num64z3"/>
  </w:style>
  <w:style w:type="character" w:customStyle="1" w:styleId="WW8Num64z4">
    <w:name w:val="WW8Num64z4"/>
  </w:style>
  <w:style w:type="character" w:customStyle="1" w:styleId="WW8Num64z5">
    <w:name w:val="WW8Num64z5"/>
  </w:style>
  <w:style w:type="character" w:customStyle="1" w:styleId="WW8Num64z6">
    <w:name w:val="WW8Num64z6"/>
  </w:style>
  <w:style w:type="character" w:customStyle="1" w:styleId="WW8Num64z7">
    <w:name w:val="WW8Num64z7"/>
  </w:style>
  <w:style w:type="character" w:customStyle="1" w:styleId="WW8Num64z8">
    <w:name w:val="WW8Num64z8"/>
  </w:style>
  <w:style w:type="character" w:customStyle="1" w:styleId="WW8Num65z2">
    <w:name w:val="WW8Num65z2"/>
    <w:rPr>
      <w:rFonts w:ascii="Arial" w:hAnsi="Arial" w:cs="Arial" w:hint="default"/>
      <w:b w:val="0"/>
      <w:i w:val="0"/>
    </w:rPr>
  </w:style>
  <w:style w:type="character" w:customStyle="1" w:styleId="WW8Num67z1">
    <w:name w:val="WW8Num67z1"/>
  </w:style>
  <w:style w:type="character" w:customStyle="1" w:styleId="WW8Num70z1">
    <w:name w:val="WW8Num70z1"/>
    <w:rPr>
      <w:rFonts w:hint="default"/>
    </w:rPr>
  </w:style>
  <w:style w:type="character" w:customStyle="1" w:styleId="WW8Num71z1">
    <w:name w:val="WW8Num71z1"/>
  </w:style>
  <w:style w:type="character" w:customStyle="1" w:styleId="WW8Num71z2">
    <w:name w:val="WW8Num71z2"/>
  </w:style>
  <w:style w:type="character" w:customStyle="1" w:styleId="WW8Num71z3">
    <w:name w:val="WW8Num71z3"/>
  </w:style>
  <w:style w:type="character" w:customStyle="1" w:styleId="WW8Num71z4">
    <w:name w:val="WW8Num71z4"/>
  </w:style>
  <w:style w:type="character" w:customStyle="1" w:styleId="WW8Num71z5">
    <w:name w:val="WW8Num71z5"/>
  </w:style>
  <w:style w:type="character" w:customStyle="1" w:styleId="WW8Num71z6">
    <w:name w:val="WW8Num71z6"/>
  </w:style>
  <w:style w:type="character" w:customStyle="1" w:styleId="WW8Num71z7">
    <w:name w:val="WW8Num71z7"/>
  </w:style>
  <w:style w:type="character" w:customStyle="1" w:styleId="WW8Num71z8">
    <w:name w:val="WW8Num71z8"/>
  </w:style>
  <w:style w:type="character" w:customStyle="1" w:styleId="WW8Num72z0">
    <w:name w:val="WW8Num72z0"/>
    <w:rPr>
      <w:rFonts w:hint="default"/>
      <w:sz w:val="20"/>
    </w:rPr>
  </w:style>
  <w:style w:type="character" w:customStyle="1" w:styleId="WW8Num72z1">
    <w:name w:val="WW8Num72z1"/>
  </w:style>
  <w:style w:type="character" w:customStyle="1" w:styleId="WW8Num72z2">
    <w:name w:val="WW8Num72z2"/>
  </w:style>
  <w:style w:type="character" w:customStyle="1" w:styleId="WW8Num72z3">
    <w:name w:val="WW8Num72z3"/>
  </w:style>
  <w:style w:type="character" w:customStyle="1" w:styleId="WW8Num72z4">
    <w:name w:val="WW8Num72z4"/>
  </w:style>
  <w:style w:type="character" w:customStyle="1" w:styleId="WW8Num72z5">
    <w:name w:val="WW8Num72z5"/>
  </w:style>
  <w:style w:type="character" w:customStyle="1" w:styleId="WW8Num72z6">
    <w:name w:val="WW8Num72z6"/>
  </w:style>
  <w:style w:type="character" w:customStyle="1" w:styleId="WW8Num72z7">
    <w:name w:val="WW8Num72z7"/>
  </w:style>
  <w:style w:type="character" w:customStyle="1" w:styleId="WW8Num72z8">
    <w:name w:val="WW8Num72z8"/>
  </w:style>
  <w:style w:type="character" w:customStyle="1" w:styleId="WW8Num73z0">
    <w:name w:val="WW8Num73z0"/>
  </w:style>
  <w:style w:type="character" w:customStyle="1" w:styleId="WW8Num74z0">
    <w:name w:val="WW8Num74z0"/>
    <w:rPr>
      <w:rFonts w:ascii="Arial" w:hAnsi="Arial" w:cs="Arial" w:hint="default"/>
      <w:b w:val="0"/>
      <w:i w:val="0"/>
      <w:sz w:val="22"/>
      <w:szCs w:val="20"/>
    </w:rPr>
  </w:style>
  <w:style w:type="character" w:customStyle="1" w:styleId="WW8Num74z1">
    <w:name w:val="WW8Num74z1"/>
  </w:style>
  <w:style w:type="character" w:customStyle="1" w:styleId="WW8Num74z3">
    <w:name w:val="WW8Num74z3"/>
  </w:style>
  <w:style w:type="character" w:customStyle="1" w:styleId="WW8Num74z4">
    <w:name w:val="WW8Num74z4"/>
  </w:style>
  <w:style w:type="character" w:customStyle="1" w:styleId="WW8Num74z5">
    <w:name w:val="WW8Num74z5"/>
  </w:style>
  <w:style w:type="character" w:customStyle="1" w:styleId="WW8Num74z6">
    <w:name w:val="WW8Num74z6"/>
  </w:style>
  <w:style w:type="character" w:customStyle="1" w:styleId="WW8Num74z7">
    <w:name w:val="WW8Num74z7"/>
  </w:style>
  <w:style w:type="character" w:customStyle="1" w:styleId="WW8Num74z8">
    <w:name w:val="WW8Num74z8"/>
  </w:style>
  <w:style w:type="character" w:customStyle="1" w:styleId="WW8Num75z0">
    <w:name w:val="WW8Num75z0"/>
  </w:style>
  <w:style w:type="character" w:customStyle="1" w:styleId="WW8Num75z1">
    <w:name w:val="WW8Num75z1"/>
    <w:rPr>
      <w:rFonts w:ascii="Times New Roman" w:eastAsia="Times New Roman" w:hAnsi="Times New Roman" w:cs="Times New Roman" w:hint="default"/>
      <w:b w:val="0"/>
      <w:i w:val="0"/>
    </w:rPr>
  </w:style>
  <w:style w:type="character" w:customStyle="1" w:styleId="WW8Num75z2">
    <w:name w:val="WW8Num75z2"/>
    <w:rPr>
      <w:rFonts w:ascii="Arial" w:eastAsia="Times New Roman" w:hAnsi="Arial" w:cs="Arial" w:hint="default"/>
    </w:rPr>
  </w:style>
  <w:style w:type="character" w:customStyle="1" w:styleId="WW8Num75z3">
    <w:name w:val="WW8Num75z3"/>
  </w:style>
  <w:style w:type="character" w:customStyle="1" w:styleId="WW8Num75z4">
    <w:name w:val="WW8Num75z4"/>
  </w:style>
  <w:style w:type="character" w:customStyle="1" w:styleId="WW8Num75z5">
    <w:name w:val="WW8Num75z5"/>
  </w:style>
  <w:style w:type="character" w:customStyle="1" w:styleId="WW8Num75z6">
    <w:name w:val="WW8Num75z6"/>
  </w:style>
  <w:style w:type="character" w:customStyle="1" w:styleId="WW8Num75z7">
    <w:name w:val="WW8Num75z7"/>
  </w:style>
  <w:style w:type="character" w:customStyle="1" w:styleId="WW8Num75z8">
    <w:name w:val="WW8Num75z8"/>
  </w:style>
  <w:style w:type="character" w:customStyle="1" w:styleId="WW8Num76z0">
    <w:name w:val="WW8Num76z0"/>
    <w:rPr>
      <w:rFonts w:hint="default"/>
    </w:rPr>
  </w:style>
  <w:style w:type="character" w:customStyle="1" w:styleId="WW8Num76z2">
    <w:name w:val="WW8Num76z2"/>
    <w:rPr>
      <w:rFonts w:hint="default"/>
      <w:b w:val="0"/>
      <w:i w:val="0"/>
    </w:rPr>
  </w:style>
  <w:style w:type="character" w:customStyle="1" w:styleId="WW8Num76z3">
    <w:name w:val="WW8Num76z3"/>
    <w:rPr>
      <w:rFonts w:ascii="Symbol" w:hAnsi="Symbol" w:cs="Symbol" w:hint="default"/>
    </w:rPr>
  </w:style>
  <w:style w:type="character" w:customStyle="1" w:styleId="WW8Num76z4">
    <w:name w:val="WW8Num76z4"/>
  </w:style>
  <w:style w:type="character" w:customStyle="1" w:styleId="WW8Num76z5">
    <w:name w:val="WW8Num76z5"/>
  </w:style>
  <w:style w:type="character" w:customStyle="1" w:styleId="WW8Num76z6">
    <w:name w:val="WW8Num76z6"/>
  </w:style>
  <w:style w:type="character" w:customStyle="1" w:styleId="WW8Num76z7">
    <w:name w:val="WW8Num76z7"/>
  </w:style>
  <w:style w:type="character" w:customStyle="1" w:styleId="WW8Num76z8">
    <w:name w:val="WW8Num76z8"/>
  </w:style>
  <w:style w:type="character" w:customStyle="1" w:styleId="WW8Num77z0">
    <w:name w:val="WW8Num77z0"/>
    <w:rPr>
      <w:rFonts w:ascii="Arial" w:hAnsi="Arial" w:cs="Arial"/>
      <w:b w:val="0"/>
      <w:i w:val="0"/>
    </w:rPr>
  </w:style>
  <w:style w:type="character" w:customStyle="1" w:styleId="WW8Num78z0">
    <w:name w:val="WW8Num78z0"/>
    <w:rPr>
      <w:rFonts w:hint="default"/>
    </w:rPr>
  </w:style>
  <w:style w:type="character" w:customStyle="1" w:styleId="WW8Num78z1">
    <w:name w:val="WW8Num78z1"/>
  </w:style>
  <w:style w:type="character" w:customStyle="1" w:styleId="WW8Num78z2">
    <w:name w:val="WW8Num78z2"/>
  </w:style>
  <w:style w:type="character" w:customStyle="1" w:styleId="WW8Num78z3">
    <w:name w:val="WW8Num78z3"/>
    <w:rPr>
      <w:rFonts w:ascii="Arial" w:hAnsi="Arial" w:cs="Arial"/>
      <w:sz w:val="20"/>
      <w:szCs w:val="20"/>
    </w:rPr>
  </w:style>
  <w:style w:type="character" w:customStyle="1" w:styleId="WW8Num78z4">
    <w:name w:val="WW8Num78z4"/>
  </w:style>
  <w:style w:type="character" w:customStyle="1" w:styleId="WW8Num78z5">
    <w:name w:val="WW8Num78z5"/>
  </w:style>
  <w:style w:type="character" w:customStyle="1" w:styleId="WW8Num78z6">
    <w:name w:val="WW8Num78z6"/>
  </w:style>
  <w:style w:type="character" w:customStyle="1" w:styleId="WW8Num78z7">
    <w:name w:val="WW8Num78z7"/>
  </w:style>
  <w:style w:type="character" w:customStyle="1" w:styleId="WW8Num78z8">
    <w:name w:val="WW8Num78z8"/>
  </w:style>
  <w:style w:type="character" w:customStyle="1" w:styleId="WW8Num79z0">
    <w:name w:val="WW8Num79z0"/>
    <w:rPr>
      <w:rFonts w:ascii="Arial" w:hAnsi="Arial" w:cs="Arial" w:hint="default"/>
      <w:b w:val="0"/>
      <w:i w:val="0"/>
    </w:rPr>
  </w:style>
  <w:style w:type="character" w:customStyle="1" w:styleId="WW8Num80z0">
    <w:name w:val="WW8Num80z0"/>
    <w:rPr>
      <w:rFonts w:ascii="Arial" w:hAnsi="Arial" w:cs="Arial" w:hint="default"/>
      <w:sz w:val="22"/>
    </w:rPr>
  </w:style>
  <w:style w:type="character" w:customStyle="1" w:styleId="WW8Num81z0">
    <w:name w:val="WW8Num81z0"/>
    <w:rPr>
      <w:rFonts w:ascii="Symbol" w:hAnsi="Symbol" w:cs="Symbol" w:hint="default"/>
    </w:rPr>
  </w:style>
  <w:style w:type="character" w:customStyle="1" w:styleId="WW8Num81z1">
    <w:name w:val="WW8Num81z1"/>
    <w:rPr>
      <w:rFonts w:ascii="Courier New" w:hAnsi="Courier New" w:cs="Courier New" w:hint="default"/>
    </w:rPr>
  </w:style>
  <w:style w:type="character" w:customStyle="1" w:styleId="WW8Num81z2">
    <w:name w:val="WW8Num81z2"/>
    <w:rPr>
      <w:rFonts w:ascii="Wingdings" w:hAnsi="Wingdings" w:cs="Wingdings" w:hint="default"/>
    </w:rPr>
  </w:style>
  <w:style w:type="character" w:customStyle="1" w:styleId="Domylnaczcionkaakapitu1">
    <w:name w:val="Domyślna czcionka akapitu1"/>
  </w:style>
  <w:style w:type="character" w:customStyle="1" w:styleId="ZnakZnak3">
    <w:name w:val="Znak Znak3"/>
    <w:rPr>
      <w:b/>
      <w:i/>
      <w:sz w:val="24"/>
      <w:lang w:val="pl-PL" w:bidi="ar-SA"/>
    </w:rPr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AkapitzlistZnak">
    <w:name w:val="Akapit z listą Znak"/>
    <w:rPr>
      <w:sz w:val="24"/>
      <w:lang w:val="pl-PL" w:bidi="ar-SA"/>
    </w:rPr>
  </w:style>
  <w:style w:type="character" w:customStyle="1" w:styleId="ZnakZnak1">
    <w:name w:val="Znak Znak1"/>
    <w:rPr>
      <w:sz w:val="24"/>
      <w:lang w:val="pl-PL" w:bidi="ar-SA"/>
    </w:rPr>
  </w:style>
  <w:style w:type="character" w:customStyle="1" w:styleId="ZnakZnak9">
    <w:name w:val="Znak Znak9"/>
    <w:rPr>
      <w:rFonts w:ascii="Courier New" w:hAnsi="Courier New" w:cs="Courier New"/>
      <w:lang w:val="pl-PL" w:bidi="ar-SA"/>
    </w:rPr>
  </w:style>
  <w:style w:type="character" w:customStyle="1" w:styleId="ZnakZnak7">
    <w:name w:val="Znak Znak7"/>
    <w:rPr>
      <w:sz w:val="24"/>
      <w:lang w:val="pl-PL" w:bidi="ar-SA"/>
    </w:rPr>
  </w:style>
  <w:style w:type="character" w:customStyle="1" w:styleId="ZnakZnak2">
    <w:name w:val="Znak Znak2"/>
    <w:rPr>
      <w:rFonts w:ascii="Arial" w:hAnsi="Arial" w:cs="Arial"/>
      <w:szCs w:val="18"/>
      <w:lang w:val="pl-PL" w:bidi="ar-SA"/>
    </w:rPr>
  </w:style>
  <w:style w:type="character" w:customStyle="1" w:styleId="FontStyle22">
    <w:name w:val="Font Style22"/>
    <w:rPr>
      <w:rFonts w:ascii="Times New Roman" w:hAnsi="Times New Roman" w:cs="Times New Roman" w:hint="default"/>
      <w:b/>
      <w:bCs/>
      <w:i/>
      <w:iCs/>
      <w:sz w:val="60"/>
      <w:szCs w:val="60"/>
    </w:rPr>
  </w:style>
  <w:style w:type="character" w:customStyle="1" w:styleId="FontStyle91">
    <w:name w:val="Font Style91"/>
    <w:rPr>
      <w:rFonts w:ascii="Times New Roman" w:hAnsi="Times New Roman" w:cs="Times New Roman"/>
      <w:b/>
      <w:bCs/>
      <w:sz w:val="22"/>
      <w:szCs w:val="22"/>
    </w:rPr>
  </w:style>
  <w:style w:type="character" w:customStyle="1" w:styleId="h1">
    <w:name w:val="h1"/>
    <w:basedOn w:val="Domylnaczcionkaakapitu1"/>
  </w:style>
  <w:style w:type="character" w:styleId="Numerstrony">
    <w:name w:val="page number"/>
    <w:basedOn w:val="Domylnaczcionkaakapitu1"/>
  </w:style>
  <w:style w:type="character" w:customStyle="1" w:styleId="Teksttreci">
    <w:name w:val="Tekst treści_"/>
    <w:link w:val="Teksttreci0"/>
    <w:rPr>
      <w:sz w:val="19"/>
      <w:szCs w:val="19"/>
      <w:lang w:bidi="ar-SA"/>
    </w:rPr>
  </w:style>
  <w:style w:type="character" w:customStyle="1" w:styleId="Teksttreci6">
    <w:name w:val="Tekst treści (6)_"/>
    <w:rPr>
      <w:rFonts w:ascii="Calibri" w:hAnsi="Calibri" w:cs="Calibri"/>
      <w:b/>
      <w:bCs/>
      <w:sz w:val="19"/>
      <w:szCs w:val="19"/>
      <w:lang w:bidi="ar-SA"/>
    </w:rPr>
  </w:style>
  <w:style w:type="character" w:customStyle="1" w:styleId="TeksttreciPogrubienie14">
    <w:name w:val="Tekst treści + Pogrubienie14"/>
    <w:rPr>
      <w:rFonts w:ascii="Calibri" w:hAnsi="Calibri" w:cs="Calibri"/>
      <w:b/>
      <w:bCs/>
      <w:spacing w:val="0"/>
      <w:sz w:val="19"/>
      <w:szCs w:val="19"/>
      <w:lang w:val="pl-PL" w:eastAsia="pl-PL" w:bidi="ar-SA"/>
    </w:rPr>
  </w:style>
  <w:style w:type="character" w:customStyle="1" w:styleId="TeksttreciPogrubienie13">
    <w:name w:val="Tekst treści + Pogrubienie13"/>
    <w:rPr>
      <w:rFonts w:ascii="Calibri" w:hAnsi="Calibri" w:cs="Calibri"/>
      <w:b/>
      <w:bCs/>
      <w:spacing w:val="0"/>
      <w:sz w:val="19"/>
      <w:szCs w:val="19"/>
      <w:lang w:bidi="ar-SA"/>
    </w:rPr>
  </w:style>
  <w:style w:type="character" w:customStyle="1" w:styleId="Teksttreci60">
    <w:name w:val="Tekst treści (6)"/>
    <w:rPr>
      <w:rFonts w:ascii="Calibri" w:hAnsi="Calibri" w:cs="Calibri"/>
      <w:b w:val="0"/>
      <w:bCs w:val="0"/>
      <w:spacing w:val="0"/>
      <w:sz w:val="19"/>
      <w:szCs w:val="19"/>
      <w:lang w:bidi="ar-SA"/>
    </w:rPr>
  </w:style>
  <w:style w:type="character" w:customStyle="1" w:styleId="Teksttreci63">
    <w:name w:val="Tekst treści (6)3"/>
    <w:rPr>
      <w:rFonts w:ascii="Calibri" w:hAnsi="Calibri" w:cs="Calibri"/>
      <w:b w:val="0"/>
      <w:bCs w:val="0"/>
      <w:spacing w:val="0"/>
      <w:sz w:val="19"/>
      <w:szCs w:val="19"/>
      <w:lang w:bidi="ar-SA"/>
    </w:rPr>
  </w:style>
  <w:style w:type="character" w:customStyle="1" w:styleId="Teksttreci5">
    <w:name w:val="Tekst treści (5)_"/>
    <w:rPr>
      <w:rFonts w:ascii="Calibri" w:hAnsi="Calibri" w:cs="Calibri"/>
      <w:sz w:val="15"/>
      <w:szCs w:val="15"/>
      <w:lang w:bidi="ar-SA"/>
    </w:rPr>
  </w:style>
  <w:style w:type="character" w:customStyle="1" w:styleId="Teksttreci8">
    <w:name w:val="Tekst treści8"/>
    <w:rPr>
      <w:rFonts w:ascii="Calibri" w:hAnsi="Calibri" w:cs="Calibri"/>
      <w:spacing w:val="0"/>
      <w:sz w:val="19"/>
      <w:szCs w:val="19"/>
      <w:lang w:bidi="ar-SA"/>
    </w:rPr>
  </w:style>
  <w:style w:type="character" w:customStyle="1" w:styleId="TeksttreciPogrubienie9">
    <w:name w:val="Tekst treści + Pogrubienie9"/>
    <w:rPr>
      <w:rFonts w:ascii="Calibri" w:hAnsi="Calibri" w:cs="Calibri"/>
      <w:b/>
      <w:bCs/>
      <w:spacing w:val="0"/>
      <w:sz w:val="19"/>
      <w:szCs w:val="19"/>
      <w:lang w:bidi="ar-SA"/>
    </w:rPr>
  </w:style>
  <w:style w:type="character" w:customStyle="1" w:styleId="TeksttreciPogrubienie8">
    <w:name w:val="Tekst treści + Pogrubienie8"/>
    <w:rPr>
      <w:rFonts w:ascii="Calibri" w:hAnsi="Calibri" w:cs="Calibri"/>
      <w:b/>
      <w:bCs/>
      <w:spacing w:val="0"/>
      <w:sz w:val="19"/>
      <w:szCs w:val="19"/>
      <w:lang w:bidi="ar-SA"/>
    </w:rPr>
  </w:style>
  <w:style w:type="character" w:customStyle="1" w:styleId="Teksttreci6Bezpogrubienia3">
    <w:name w:val="Tekst treści (6) + Bez pogrubienia3"/>
    <w:rPr>
      <w:rFonts w:ascii="Calibri" w:hAnsi="Calibri" w:cs="Calibri"/>
      <w:b/>
      <w:bCs/>
      <w:spacing w:val="0"/>
      <w:sz w:val="19"/>
      <w:szCs w:val="19"/>
      <w:lang w:bidi="ar-SA"/>
    </w:rPr>
  </w:style>
  <w:style w:type="character" w:customStyle="1" w:styleId="Teksttreci66">
    <w:name w:val="Tekst treści (6)6"/>
    <w:rPr>
      <w:rFonts w:ascii="Calibri" w:hAnsi="Calibri" w:cs="Calibri"/>
      <w:b w:val="0"/>
      <w:bCs w:val="0"/>
      <w:spacing w:val="0"/>
      <w:sz w:val="19"/>
      <w:szCs w:val="19"/>
      <w:lang w:bidi="ar-SA"/>
    </w:rPr>
  </w:style>
  <w:style w:type="character" w:customStyle="1" w:styleId="Teksttreci7">
    <w:name w:val="Tekst treści7"/>
    <w:rPr>
      <w:rFonts w:ascii="Calibri" w:hAnsi="Calibri" w:cs="Calibri"/>
      <w:spacing w:val="0"/>
      <w:sz w:val="19"/>
      <w:szCs w:val="19"/>
      <w:lang w:bidi="ar-SA"/>
    </w:rPr>
  </w:style>
  <w:style w:type="character" w:customStyle="1" w:styleId="FontStyle32">
    <w:name w:val="Font Style32"/>
    <w:rPr>
      <w:rFonts w:ascii="Microsoft Sans Serif" w:hAnsi="Microsoft Sans Serif" w:cs="Tahoma"/>
      <w:sz w:val="22"/>
      <w:szCs w:val="22"/>
    </w:rPr>
  </w:style>
  <w:style w:type="character" w:customStyle="1" w:styleId="FontStyle37">
    <w:name w:val="Font Style37"/>
    <w:rPr>
      <w:rFonts w:ascii="Arial" w:hAnsi="Arial" w:cs="Arial"/>
      <w:b/>
      <w:bCs/>
      <w:sz w:val="20"/>
      <w:szCs w:val="20"/>
    </w:rPr>
  </w:style>
  <w:style w:type="character" w:customStyle="1" w:styleId="Teksttreci62">
    <w:name w:val="Tekst treści (6)2"/>
    <w:rPr>
      <w:rFonts w:ascii="Calibri" w:hAnsi="Calibri" w:cs="Calibri"/>
      <w:b w:val="0"/>
      <w:bCs w:val="0"/>
      <w:spacing w:val="0"/>
      <w:sz w:val="19"/>
      <w:szCs w:val="19"/>
      <w:lang w:bidi="ar-SA"/>
    </w:rPr>
  </w:style>
  <w:style w:type="character" w:customStyle="1" w:styleId="FontStyle12">
    <w:name w:val="Font Style12"/>
    <w:rPr>
      <w:rFonts w:ascii="Calibri" w:hAnsi="Calibri" w:cs="Calibri"/>
      <w:sz w:val="16"/>
      <w:szCs w:val="16"/>
    </w:rPr>
  </w:style>
  <w:style w:type="character" w:customStyle="1" w:styleId="ZnakZnak6">
    <w:name w:val="Znak Znak6"/>
    <w:rPr>
      <w:rFonts w:ascii="Arial" w:eastAsia="Tahoma" w:hAnsi="Arial" w:cs="Tahoma"/>
      <w:sz w:val="28"/>
      <w:szCs w:val="28"/>
      <w:lang w:val="pl-PL" w:bidi="ar-SA"/>
    </w:rPr>
  </w:style>
  <w:style w:type="character" w:customStyle="1" w:styleId="FontStyle13">
    <w:name w:val="Font Style13"/>
    <w:rPr>
      <w:rFonts w:ascii="Times New Roman" w:hAnsi="Times New Roman" w:cs="Times New Roman"/>
      <w:sz w:val="18"/>
      <w:szCs w:val="18"/>
    </w:rPr>
  </w:style>
  <w:style w:type="character" w:customStyle="1" w:styleId="FontStyle15">
    <w:name w:val="Font Style15"/>
    <w:rPr>
      <w:rFonts w:ascii="Calibri" w:hAnsi="Calibri" w:cs="Calibri"/>
      <w:sz w:val="10"/>
      <w:szCs w:val="10"/>
    </w:rPr>
  </w:style>
  <w:style w:type="character" w:customStyle="1" w:styleId="FontStyle14">
    <w:name w:val="Font Style14"/>
    <w:rPr>
      <w:rFonts w:ascii="Calibri" w:hAnsi="Calibri" w:cs="Calibri"/>
      <w:sz w:val="10"/>
      <w:szCs w:val="10"/>
    </w:rPr>
  </w:style>
  <w:style w:type="character" w:customStyle="1" w:styleId="h2">
    <w:name w:val="h2"/>
    <w:basedOn w:val="Domylnaczcionkaakapitu1"/>
  </w:style>
  <w:style w:type="character" w:customStyle="1" w:styleId="ZnakZnak">
    <w:name w:val="Znak Znak"/>
    <w:rPr>
      <w:sz w:val="24"/>
      <w:szCs w:val="24"/>
      <w:lang w:val="pl-PL" w:bidi="ar-SA"/>
    </w:rPr>
  </w:style>
  <w:style w:type="character" w:customStyle="1" w:styleId="F2ZnakZnak">
    <w:name w:val="(F2) Znak Znak"/>
    <w:rPr>
      <w:lang w:val="pl-PL" w:bidi="ar-SA"/>
    </w:rPr>
  </w:style>
  <w:style w:type="character" w:customStyle="1" w:styleId="ZnakZnak30">
    <w:name w:val="Znak Znak3"/>
    <w:rPr>
      <w:b/>
      <w:i/>
      <w:sz w:val="24"/>
      <w:lang w:val="pl-PL" w:bidi="ar-SA"/>
    </w:rPr>
  </w:style>
  <w:style w:type="paragraph" w:customStyle="1" w:styleId="Nagwek10">
    <w:name w:val="Nagłówek1"/>
    <w:basedOn w:val="Normalny"/>
    <w:next w:val="Tekstpodstawowy"/>
    <w:pPr>
      <w:jc w:val="center"/>
    </w:pPr>
    <w:rPr>
      <w:b/>
      <w:sz w:val="24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Mangal"/>
    </w:rPr>
  </w:style>
  <w:style w:type="paragraph" w:customStyle="1" w:styleId="Standard">
    <w:name w:val="Standard"/>
    <w:pPr>
      <w:widowControl w:val="0"/>
      <w:suppressAutoHyphens/>
      <w:ind w:left="57" w:right="57"/>
    </w:pPr>
    <w:rPr>
      <w:sz w:val="24"/>
      <w:szCs w:val="18"/>
      <w:lang w:eastAsia="zh-CN"/>
    </w:rPr>
  </w:style>
  <w:style w:type="paragraph" w:customStyle="1" w:styleId="witojerska54">
    <w:name w:val="więtojerska 5/4Ś"/>
    <w:basedOn w:val="Normalny"/>
    <w:rPr>
      <w:sz w:val="24"/>
    </w:rPr>
  </w:style>
  <w:style w:type="paragraph" w:customStyle="1" w:styleId="Tytu6">
    <w:name w:val="Tytuł 6"/>
    <w:basedOn w:val="Standard"/>
    <w:next w:val="Standard"/>
    <w:pPr>
      <w:keepNext/>
      <w:numPr>
        <w:numId w:val="3"/>
      </w:numPr>
    </w:pPr>
  </w:style>
  <w:style w:type="paragraph" w:styleId="Akapitzlist">
    <w:name w:val="List Paragraph"/>
    <w:basedOn w:val="Normalny"/>
    <w:uiPriority w:val="34"/>
    <w:qFormat/>
    <w:pPr>
      <w:ind w:left="708" w:right="0"/>
    </w:pPr>
    <w:rPr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  <w:rPr>
      <w:sz w:val="24"/>
    </w:rPr>
  </w:style>
  <w:style w:type="paragraph" w:styleId="Tekstpodstawowywcity">
    <w:name w:val="Body Text Indent"/>
    <w:basedOn w:val="Normalny"/>
    <w:pPr>
      <w:spacing w:after="120"/>
      <w:ind w:left="-266" w:right="0"/>
    </w:pPr>
    <w:rPr>
      <w:i/>
      <w:sz w:val="24"/>
    </w:rPr>
  </w:style>
  <w:style w:type="paragraph" w:customStyle="1" w:styleId="Zwykytekst1">
    <w:name w:val="Zwykły tekst1"/>
    <w:basedOn w:val="Normalny"/>
    <w:rPr>
      <w:rFonts w:ascii="Courier New" w:hAnsi="Courier New" w:cs="Courier New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sz w:val="24"/>
    </w:rPr>
  </w:style>
  <w:style w:type="paragraph" w:customStyle="1" w:styleId="Tekstpodstawowy32">
    <w:name w:val="Tekst podstawowy 32"/>
    <w:basedOn w:val="Normalny"/>
    <w:pPr>
      <w:spacing w:after="120"/>
    </w:pPr>
    <w:rPr>
      <w:sz w:val="16"/>
      <w:szCs w:val="16"/>
    </w:rPr>
  </w:style>
  <w:style w:type="paragraph" w:styleId="Spistreci2">
    <w:name w:val="toc 2"/>
    <w:basedOn w:val="Normalny"/>
    <w:next w:val="Normalny"/>
    <w:uiPriority w:val="39"/>
    <w:pPr>
      <w:spacing w:before="120"/>
      <w:ind w:left="200" w:right="0"/>
    </w:pPr>
    <w:rPr>
      <w:b/>
      <w:bCs/>
      <w:sz w:val="22"/>
      <w:szCs w:val="22"/>
    </w:rPr>
  </w:style>
  <w:style w:type="paragraph" w:customStyle="1" w:styleId="Tekstpodstawowywcity21">
    <w:name w:val="Tekst podstawowy wcięty 21"/>
    <w:basedOn w:val="Normalny"/>
    <w:pPr>
      <w:ind w:left="4860" w:right="0"/>
    </w:pPr>
  </w:style>
  <w:style w:type="paragraph" w:customStyle="1" w:styleId="Style38">
    <w:name w:val="Style38"/>
    <w:basedOn w:val="Normalny"/>
    <w:pPr>
      <w:widowControl w:val="0"/>
      <w:spacing w:line="415" w:lineRule="exact"/>
      <w:ind w:left="0" w:right="0" w:firstLine="3365"/>
    </w:pPr>
    <w:rPr>
      <w:sz w:val="24"/>
    </w:rPr>
  </w:style>
  <w:style w:type="paragraph" w:customStyle="1" w:styleId="Teksttreci1">
    <w:name w:val="Tekst treści1"/>
    <w:basedOn w:val="Normalny"/>
    <w:pPr>
      <w:shd w:val="clear" w:color="auto" w:fill="FFFFFF"/>
      <w:spacing w:before="120" w:after="300" w:line="240" w:lineRule="atLeast"/>
      <w:ind w:left="0" w:right="0" w:hanging="400"/>
      <w:jc w:val="center"/>
    </w:pPr>
    <w:rPr>
      <w:sz w:val="19"/>
      <w:szCs w:val="19"/>
    </w:rPr>
  </w:style>
  <w:style w:type="paragraph" w:customStyle="1" w:styleId="Default">
    <w:name w:val="Default"/>
    <w:pPr>
      <w:suppressAutoHyphens/>
      <w:autoSpaceDE w:val="0"/>
      <w:ind w:left="57" w:right="57"/>
    </w:pPr>
    <w:rPr>
      <w:color w:val="000000"/>
      <w:sz w:val="24"/>
      <w:szCs w:val="24"/>
      <w:lang w:eastAsia="zh-CN"/>
    </w:rPr>
  </w:style>
  <w:style w:type="paragraph" w:customStyle="1" w:styleId="Teksttreci61">
    <w:name w:val="Tekst treści (6)1"/>
    <w:basedOn w:val="Normalny"/>
    <w:pPr>
      <w:shd w:val="clear" w:color="auto" w:fill="FFFFFF"/>
      <w:spacing w:after="660" w:line="240" w:lineRule="atLeast"/>
      <w:ind w:left="0" w:right="0" w:hanging="440"/>
      <w:jc w:val="both"/>
    </w:pPr>
    <w:rPr>
      <w:rFonts w:ascii="Calibri" w:hAnsi="Calibri" w:cs="Calibri"/>
      <w:b/>
      <w:bCs/>
      <w:sz w:val="19"/>
      <w:szCs w:val="19"/>
    </w:rPr>
  </w:style>
  <w:style w:type="paragraph" w:customStyle="1" w:styleId="Teksttreci50">
    <w:name w:val="Tekst treści (5)"/>
    <w:basedOn w:val="Normalny"/>
    <w:pPr>
      <w:shd w:val="clear" w:color="auto" w:fill="FFFFFF"/>
      <w:spacing w:before="1320" w:after="960" w:line="240" w:lineRule="atLeast"/>
    </w:pPr>
    <w:rPr>
      <w:rFonts w:ascii="Calibri" w:hAnsi="Calibri" w:cs="Calibri"/>
      <w:sz w:val="15"/>
      <w:szCs w:val="15"/>
    </w:rPr>
  </w:style>
  <w:style w:type="paragraph" w:customStyle="1" w:styleId="Obszartekstu">
    <w:name w:val="Obszar tekstu"/>
    <w:basedOn w:val="Standard"/>
    <w:pPr>
      <w:spacing w:after="120"/>
    </w:pPr>
  </w:style>
  <w:style w:type="paragraph" w:customStyle="1" w:styleId="Zawartotabeli">
    <w:name w:val="Zawartość tabeli"/>
    <w:basedOn w:val="Obszartekstu"/>
  </w:style>
  <w:style w:type="paragraph" w:customStyle="1" w:styleId="Tytutabeli">
    <w:name w:val="Tytuł tabeli"/>
    <w:basedOn w:val="Zawartotabeli"/>
    <w:pPr>
      <w:jc w:val="center"/>
    </w:pPr>
    <w:rPr>
      <w:b/>
      <w:i/>
    </w:rPr>
  </w:style>
  <w:style w:type="paragraph" w:styleId="Podtytu">
    <w:name w:val="Subtitle"/>
    <w:basedOn w:val="Normalny"/>
    <w:next w:val="Tekstpodstawowy"/>
    <w:qFormat/>
    <w:pPr>
      <w:spacing w:before="120" w:after="120"/>
      <w:jc w:val="center"/>
    </w:pPr>
    <w:rPr>
      <w:b/>
      <w:bCs/>
      <w:sz w:val="24"/>
      <w:szCs w:val="24"/>
    </w:rPr>
  </w:style>
  <w:style w:type="paragraph" w:customStyle="1" w:styleId="Tekstpodstawowywcity31">
    <w:name w:val="Tekst podstawowy wcięty 31"/>
    <w:basedOn w:val="Normalny"/>
    <w:pPr>
      <w:spacing w:after="120"/>
      <w:ind w:left="283" w:right="0"/>
    </w:pPr>
    <w:rPr>
      <w:sz w:val="16"/>
      <w:szCs w:val="16"/>
    </w:rPr>
  </w:style>
  <w:style w:type="paragraph" w:customStyle="1" w:styleId="Justysia">
    <w:name w:val="Justysia"/>
    <w:basedOn w:val="Normalny"/>
    <w:pPr>
      <w:spacing w:line="360" w:lineRule="auto"/>
      <w:jc w:val="both"/>
    </w:pPr>
    <w:rPr>
      <w:sz w:val="24"/>
    </w:rPr>
  </w:style>
  <w:style w:type="paragraph" w:customStyle="1" w:styleId="ZnakZnakZnakZnakZnakZnakZnak">
    <w:name w:val="Znak Znak Znak Znak Znak Znak Znak"/>
    <w:basedOn w:val="Normalny"/>
    <w:rPr>
      <w:sz w:val="24"/>
      <w:szCs w:val="24"/>
    </w:rPr>
  </w:style>
  <w:style w:type="paragraph" w:customStyle="1" w:styleId="Tekstpodstawowy31">
    <w:name w:val="Tekst podstawowy 31"/>
    <w:basedOn w:val="Normalny"/>
    <w:pPr>
      <w:suppressAutoHyphens/>
      <w:spacing w:after="120"/>
    </w:pPr>
    <w:rPr>
      <w:sz w:val="16"/>
      <w:szCs w:val="16"/>
      <w:lang w:eastAsia="zh-CN"/>
    </w:rPr>
  </w:style>
  <w:style w:type="paragraph" w:customStyle="1" w:styleId="Style4">
    <w:name w:val="Style4"/>
    <w:basedOn w:val="Normalny"/>
    <w:pPr>
      <w:widowControl w:val="0"/>
      <w:autoSpaceDE w:val="0"/>
      <w:spacing w:line="192" w:lineRule="exact"/>
    </w:pPr>
    <w:rPr>
      <w:rFonts w:ascii="Calibri" w:hAnsi="Calibri" w:cs="Calibri"/>
      <w:sz w:val="24"/>
      <w:szCs w:val="24"/>
    </w:rPr>
  </w:style>
  <w:style w:type="paragraph" w:customStyle="1" w:styleId="Znak">
    <w:name w:val="Znak"/>
    <w:basedOn w:val="Normalny"/>
    <w:rPr>
      <w:sz w:val="24"/>
      <w:szCs w:val="24"/>
    </w:rPr>
  </w:style>
  <w:style w:type="paragraph" w:customStyle="1" w:styleId="Style5">
    <w:name w:val="Style5"/>
    <w:basedOn w:val="Normalny"/>
    <w:pPr>
      <w:widowControl w:val="0"/>
      <w:autoSpaceDE w:val="0"/>
      <w:spacing w:line="134" w:lineRule="exact"/>
    </w:pPr>
    <w:rPr>
      <w:rFonts w:ascii="Calibri" w:hAnsi="Calibri" w:cs="Calibri"/>
      <w:sz w:val="24"/>
      <w:szCs w:val="24"/>
    </w:rPr>
  </w:style>
  <w:style w:type="paragraph" w:customStyle="1" w:styleId="Style6">
    <w:name w:val="Style6"/>
    <w:basedOn w:val="Normalny"/>
    <w:pPr>
      <w:widowControl w:val="0"/>
      <w:autoSpaceDE w:val="0"/>
    </w:pPr>
    <w:rPr>
      <w:rFonts w:ascii="Calibri" w:hAnsi="Calibri" w:cs="Calibri"/>
      <w:sz w:val="24"/>
      <w:szCs w:val="24"/>
    </w:rPr>
  </w:style>
  <w:style w:type="paragraph" w:customStyle="1" w:styleId="pkt">
    <w:name w:val="pkt"/>
    <w:basedOn w:val="Normalny"/>
    <w:pPr>
      <w:suppressAutoHyphens/>
      <w:spacing w:before="60" w:after="60"/>
      <w:ind w:left="851" w:right="0" w:hanging="295"/>
      <w:jc w:val="both"/>
    </w:pPr>
    <w:rPr>
      <w:sz w:val="24"/>
    </w:rPr>
  </w:style>
  <w:style w:type="paragraph" w:customStyle="1" w:styleId="Style3">
    <w:name w:val="Style3"/>
    <w:basedOn w:val="Normalny"/>
    <w:pPr>
      <w:widowControl w:val="0"/>
      <w:autoSpaceDE w:val="0"/>
    </w:pPr>
    <w:rPr>
      <w:sz w:val="24"/>
      <w:szCs w:val="24"/>
    </w:rPr>
  </w:style>
  <w:style w:type="paragraph" w:customStyle="1" w:styleId="teksttreci10">
    <w:name w:val="teksttreci1"/>
    <w:basedOn w:val="Normalny"/>
    <w:pPr>
      <w:spacing w:before="280" w:after="280"/>
    </w:pPr>
    <w:rPr>
      <w:color w:val="000000"/>
      <w:sz w:val="24"/>
      <w:szCs w:val="24"/>
    </w:rPr>
  </w:style>
  <w:style w:type="paragraph" w:customStyle="1" w:styleId="Wysunicieobszarutekstu">
    <w:name w:val="Wysunięcie obszaru tekstu"/>
    <w:basedOn w:val="Standard"/>
    <w:pPr>
      <w:ind w:left="360" w:right="0" w:firstLine="1"/>
    </w:pPr>
    <w:rPr>
      <w:lang w:val="cs-CZ"/>
    </w:rPr>
  </w:style>
  <w:style w:type="paragraph" w:customStyle="1" w:styleId="gmail-msonospacing">
    <w:name w:val="gmail-msonospacing"/>
    <w:basedOn w:val="Normalny"/>
    <w:pPr>
      <w:spacing w:before="280" w:after="280"/>
    </w:pPr>
    <w:rPr>
      <w:sz w:val="24"/>
      <w:szCs w:val="24"/>
    </w:rPr>
  </w:style>
  <w:style w:type="paragraph" w:customStyle="1" w:styleId="Nagwektabeli">
    <w:name w:val="Nagłówek tabeli"/>
    <w:basedOn w:val="Zawartotabeli"/>
    <w:pPr>
      <w:suppressLineNumbers/>
      <w:jc w:val="center"/>
    </w:pPr>
    <w:rPr>
      <w:b/>
      <w:bCs/>
    </w:rPr>
  </w:style>
  <w:style w:type="paragraph" w:customStyle="1" w:styleId="Zawartoramki">
    <w:name w:val="Zawartość ramki"/>
    <w:basedOn w:val="Normalny"/>
  </w:style>
  <w:style w:type="paragraph" w:styleId="Tekstpodstawowy3">
    <w:name w:val="Body Text 3"/>
    <w:basedOn w:val="Normalny"/>
    <w:rsid w:val="00AB779E"/>
    <w:pPr>
      <w:spacing w:after="120"/>
    </w:pPr>
    <w:rPr>
      <w:sz w:val="16"/>
      <w:szCs w:val="16"/>
    </w:rPr>
  </w:style>
  <w:style w:type="paragraph" w:customStyle="1" w:styleId="Legenda2">
    <w:name w:val="Legenda2"/>
    <w:basedOn w:val="Normalny"/>
    <w:next w:val="Normalny"/>
    <w:rsid w:val="006D38F2"/>
    <w:pPr>
      <w:tabs>
        <w:tab w:val="left" w:pos="360"/>
      </w:tabs>
      <w:spacing w:before="60"/>
      <w:jc w:val="both"/>
    </w:pPr>
    <w:rPr>
      <w:b/>
      <w:sz w:val="22"/>
    </w:rPr>
  </w:style>
  <w:style w:type="paragraph" w:customStyle="1" w:styleId="Legenda1">
    <w:name w:val="Legenda1"/>
    <w:basedOn w:val="Normalny"/>
    <w:next w:val="Normalny"/>
    <w:rsid w:val="006D38F2"/>
    <w:pPr>
      <w:tabs>
        <w:tab w:val="left" w:pos="360"/>
      </w:tabs>
      <w:spacing w:before="60"/>
      <w:jc w:val="both"/>
    </w:pPr>
    <w:rPr>
      <w:b/>
      <w:sz w:val="22"/>
    </w:rPr>
  </w:style>
  <w:style w:type="paragraph" w:styleId="Listapunktowana2">
    <w:name w:val="List Bullet 2"/>
    <w:basedOn w:val="Normalny"/>
    <w:rsid w:val="006D38F2"/>
    <w:pPr>
      <w:ind w:left="566" w:hanging="283"/>
    </w:pPr>
  </w:style>
  <w:style w:type="paragraph" w:styleId="Listapunktowana3">
    <w:name w:val="List Bullet 3"/>
    <w:basedOn w:val="Normalny"/>
    <w:rsid w:val="006D38F2"/>
    <w:pPr>
      <w:ind w:left="849" w:hanging="283"/>
    </w:pPr>
  </w:style>
  <w:style w:type="paragraph" w:customStyle="1" w:styleId="Listapunktowana21">
    <w:name w:val="Lista punktowana 21"/>
    <w:basedOn w:val="Normalny"/>
    <w:rsid w:val="006D38F2"/>
    <w:pPr>
      <w:numPr>
        <w:numId w:val="2"/>
      </w:numPr>
    </w:pPr>
  </w:style>
  <w:style w:type="paragraph" w:customStyle="1" w:styleId="Tekstpodstawowyzwciciem1">
    <w:name w:val="Tekst podstawowy z wcięciem1"/>
    <w:basedOn w:val="Tekstpodstawowy"/>
    <w:rsid w:val="006D38F2"/>
    <w:pPr>
      <w:ind w:firstLine="210"/>
    </w:pPr>
  </w:style>
  <w:style w:type="paragraph" w:customStyle="1" w:styleId="Tekstpodstawowyzwciciem21">
    <w:name w:val="Tekst podstawowy z wcięciem 21"/>
    <w:basedOn w:val="Tekstpodstawowywcity"/>
    <w:rsid w:val="006D38F2"/>
    <w:pPr>
      <w:ind w:left="283" w:firstLine="210"/>
    </w:pPr>
    <w:rPr>
      <w:i w:val="0"/>
      <w:sz w:val="20"/>
    </w:rPr>
  </w:style>
  <w:style w:type="paragraph" w:styleId="Spistreci1">
    <w:name w:val="toc 1"/>
    <w:basedOn w:val="Normalny"/>
    <w:next w:val="Normalny"/>
    <w:autoRedefine/>
    <w:semiHidden/>
    <w:rsid w:val="00374733"/>
  </w:style>
  <w:style w:type="paragraph" w:customStyle="1" w:styleId="Styl1">
    <w:name w:val="Styl1"/>
    <w:rsid w:val="00030A7C"/>
    <w:pPr>
      <w:tabs>
        <w:tab w:val="num" w:pos="0"/>
      </w:tabs>
      <w:ind w:left="432" w:right="57" w:hanging="432"/>
    </w:pPr>
    <w:rPr>
      <w:b/>
      <w:i/>
      <w:sz w:val="18"/>
      <w:szCs w:val="18"/>
      <w:lang w:eastAsia="zh-CN"/>
    </w:rPr>
  </w:style>
  <w:style w:type="paragraph" w:customStyle="1" w:styleId="Styl2">
    <w:name w:val="Styl2"/>
    <w:rsid w:val="00030A7C"/>
    <w:pPr>
      <w:tabs>
        <w:tab w:val="num" w:pos="0"/>
      </w:tabs>
      <w:ind w:left="432" w:right="57" w:hanging="432"/>
    </w:pPr>
    <w:rPr>
      <w:b/>
      <w:i/>
      <w:sz w:val="18"/>
      <w:szCs w:val="18"/>
      <w:lang w:eastAsia="zh-CN"/>
    </w:rPr>
  </w:style>
  <w:style w:type="paragraph" w:styleId="Tekstpodstawowywcity3">
    <w:name w:val="Body Text Indent 3"/>
    <w:basedOn w:val="Normalny"/>
    <w:rsid w:val="00DA3199"/>
    <w:pPr>
      <w:spacing w:after="120"/>
      <w:ind w:left="283"/>
    </w:pPr>
    <w:rPr>
      <w:sz w:val="16"/>
      <w:szCs w:val="16"/>
    </w:rPr>
  </w:style>
  <w:style w:type="table" w:styleId="Tabela-Siatka">
    <w:name w:val="Table Grid"/>
    <w:basedOn w:val="Standardowy"/>
    <w:rsid w:val="00DA31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Zawartotabeli1">
    <w:name w:val="WW-Zawartość tabeli1"/>
    <w:basedOn w:val="Tekstpodstawowy"/>
    <w:rsid w:val="002377F2"/>
    <w:pPr>
      <w:suppressLineNumbers/>
      <w:spacing w:after="0"/>
    </w:pPr>
    <w:rPr>
      <w:sz w:val="28"/>
      <w:szCs w:val="24"/>
      <w:lang w:eastAsia="ar-SA"/>
    </w:rPr>
  </w:style>
  <w:style w:type="paragraph" w:customStyle="1" w:styleId="WW-Zawartotabeli10">
    <w:name w:val="WW-Zawartoœæ tabeli1"/>
    <w:basedOn w:val="Tekstpodstawowy"/>
    <w:rsid w:val="002377F2"/>
    <w:pPr>
      <w:widowControl w:val="0"/>
    </w:pPr>
    <w:rPr>
      <w:rFonts w:eastAsia="Lucida Sans Unicode"/>
      <w:kern w:val="1"/>
      <w:sz w:val="24"/>
      <w:szCs w:val="24"/>
    </w:rPr>
  </w:style>
  <w:style w:type="paragraph" w:styleId="NormalnyWeb">
    <w:name w:val="Normal (Web)"/>
    <w:basedOn w:val="Normalny"/>
    <w:semiHidden/>
    <w:unhideWhenUsed/>
    <w:rsid w:val="002377F2"/>
    <w:pPr>
      <w:spacing w:before="100" w:beforeAutospacing="1" w:after="119"/>
    </w:pPr>
    <w:rPr>
      <w:sz w:val="24"/>
      <w:szCs w:val="24"/>
    </w:rPr>
  </w:style>
  <w:style w:type="character" w:styleId="Pogrubienie">
    <w:name w:val="Strong"/>
    <w:qFormat/>
    <w:rsid w:val="002377F2"/>
    <w:rPr>
      <w:b/>
      <w:bCs/>
    </w:rPr>
  </w:style>
  <w:style w:type="character" w:customStyle="1" w:styleId="Teksttreci2">
    <w:name w:val="Tekst treści (2)_"/>
    <w:link w:val="Teksttreci20"/>
    <w:rsid w:val="002377F2"/>
    <w:rPr>
      <w:b/>
      <w:bCs/>
      <w:sz w:val="22"/>
      <w:szCs w:val="22"/>
      <w:lang w:bidi="ar-SA"/>
    </w:rPr>
  </w:style>
  <w:style w:type="character" w:customStyle="1" w:styleId="TeksttreciPogrubienie">
    <w:name w:val="Tekst treści + Pogrubienie"/>
    <w:rsid w:val="002377F2"/>
    <w:rPr>
      <w:b/>
      <w:bCs/>
      <w:sz w:val="22"/>
      <w:szCs w:val="22"/>
      <w:lang w:bidi="ar-SA"/>
    </w:rPr>
  </w:style>
  <w:style w:type="character" w:customStyle="1" w:styleId="Teksttreci3">
    <w:name w:val="Tekst treści (3)_"/>
    <w:link w:val="Teksttreci30"/>
    <w:rsid w:val="002377F2"/>
    <w:rPr>
      <w:b/>
      <w:bCs/>
      <w:sz w:val="25"/>
      <w:szCs w:val="25"/>
      <w:lang w:bidi="ar-SA"/>
    </w:rPr>
  </w:style>
  <w:style w:type="character" w:customStyle="1" w:styleId="TeksttreciPogrubienie1">
    <w:name w:val="Tekst treści + Pogrubienie1"/>
    <w:rsid w:val="002377F2"/>
    <w:rPr>
      <w:b/>
      <w:bCs/>
      <w:sz w:val="22"/>
      <w:szCs w:val="22"/>
      <w:lang w:bidi="ar-SA"/>
    </w:rPr>
  </w:style>
  <w:style w:type="paragraph" w:customStyle="1" w:styleId="Teksttreci20">
    <w:name w:val="Tekst treści (2)"/>
    <w:basedOn w:val="Normalny"/>
    <w:link w:val="Teksttreci2"/>
    <w:rsid w:val="002377F2"/>
    <w:pPr>
      <w:shd w:val="clear" w:color="auto" w:fill="FFFFFF"/>
      <w:spacing w:before="1140" w:line="274" w:lineRule="exact"/>
    </w:pPr>
    <w:rPr>
      <w:b/>
      <w:bCs/>
      <w:sz w:val="22"/>
      <w:szCs w:val="22"/>
      <w:lang w:val="x-none" w:eastAsia="x-none"/>
    </w:rPr>
  </w:style>
  <w:style w:type="paragraph" w:customStyle="1" w:styleId="Teksttreci0">
    <w:name w:val="Tekst treści"/>
    <w:basedOn w:val="Normalny"/>
    <w:link w:val="Teksttreci"/>
    <w:rsid w:val="002377F2"/>
    <w:pPr>
      <w:shd w:val="clear" w:color="auto" w:fill="FFFFFF"/>
      <w:spacing w:line="274" w:lineRule="exact"/>
    </w:pPr>
    <w:rPr>
      <w:sz w:val="19"/>
      <w:szCs w:val="19"/>
      <w:lang w:val="x-none" w:eastAsia="x-none"/>
    </w:rPr>
  </w:style>
  <w:style w:type="paragraph" w:customStyle="1" w:styleId="Teksttreci30">
    <w:name w:val="Tekst treści (3)"/>
    <w:basedOn w:val="Normalny"/>
    <w:link w:val="Teksttreci3"/>
    <w:rsid w:val="002377F2"/>
    <w:pPr>
      <w:shd w:val="clear" w:color="auto" w:fill="FFFFFF"/>
      <w:spacing w:before="240" w:after="60" w:line="240" w:lineRule="atLeast"/>
    </w:pPr>
    <w:rPr>
      <w:b/>
      <w:bCs/>
      <w:sz w:val="25"/>
      <w:szCs w:val="25"/>
      <w:lang w:val="x-none" w:eastAsia="x-none"/>
    </w:rPr>
  </w:style>
  <w:style w:type="paragraph" w:customStyle="1" w:styleId="WW-Zawartotabeli">
    <w:name w:val="WW-Zawartość tabeli"/>
    <w:basedOn w:val="Tekstpodstawowy"/>
    <w:rsid w:val="002377F2"/>
    <w:pPr>
      <w:widowControl w:val="0"/>
      <w:suppressLineNumbers/>
    </w:pPr>
    <w:rPr>
      <w:rFonts w:eastAsia="Lucida Sans Unicode"/>
      <w:sz w:val="24"/>
      <w:szCs w:val="24"/>
    </w:rPr>
  </w:style>
  <w:style w:type="character" w:customStyle="1" w:styleId="Teksttreci13">
    <w:name w:val="Tekst treści (13)_"/>
    <w:link w:val="Teksttreci130"/>
    <w:rsid w:val="00D61335"/>
    <w:rPr>
      <w:b/>
      <w:bCs/>
      <w:sz w:val="17"/>
      <w:szCs w:val="17"/>
      <w:lang w:bidi="ar-SA"/>
    </w:rPr>
  </w:style>
  <w:style w:type="character" w:customStyle="1" w:styleId="TeksttreciPogrubienie5">
    <w:name w:val="Tekst treści + Pogrubienie5"/>
    <w:rsid w:val="00D61335"/>
    <w:rPr>
      <w:b/>
      <w:bCs/>
      <w:spacing w:val="0"/>
      <w:sz w:val="17"/>
      <w:szCs w:val="17"/>
      <w:lang w:bidi="ar-SA"/>
    </w:rPr>
  </w:style>
  <w:style w:type="paragraph" w:customStyle="1" w:styleId="Teksttreci130">
    <w:name w:val="Tekst treści (13)"/>
    <w:basedOn w:val="Normalny"/>
    <w:link w:val="Teksttreci13"/>
    <w:rsid w:val="00D61335"/>
    <w:pPr>
      <w:shd w:val="clear" w:color="auto" w:fill="FFFFFF"/>
      <w:spacing w:line="240" w:lineRule="atLeast"/>
      <w:ind w:hanging="360"/>
    </w:pPr>
    <w:rPr>
      <w:b/>
      <w:bCs/>
      <w:sz w:val="17"/>
      <w:szCs w:val="17"/>
      <w:lang w:val="x-none" w:eastAsia="x-none"/>
    </w:rPr>
  </w:style>
  <w:style w:type="character" w:customStyle="1" w:styleId="Teksttreci13Bezpogrubienia2">
    <w:name w:val="Tekst treści (13) + Bez pogrubienia2"/>
    <w:rsid w:val="00105A64"/>
    <w:rPr>
      <w:b/>
      <w:bCs/>
      <w:spacing w:val="0"/>
      <w:sz w:val="17"/>
      <w:szCs w:val="17"/>
      <w:lang w:bidi="ar-SA"/>
    </w:rPr>
  </w:style>
  <w:style w:type="character" w:customStyle="1" w:styleId="TeksttreciOdstpy1pt2">
    <w:name w:val="Tekst treści + Odstępy 1 pt2"/>
    <w:rsid w:val="007F64D5"/>
    <w:rPr>
      <w:spacing w:val="30"/>
      <w:sz w:val="17"/>
      <w:szCs w:val="17"/>
      <w:lang w:bidi="ar-SA"/>
    </w:rPr>
  </w:style>
  <w:style w:type="character" w:styleId="UyteHipercze">
    <w:name w:val="FollowedHyperlink"/>
    <w:rsid w:val="00806ADB"/>
    <w:rPr>
      <w:color w:val="800080"/>
      <w:u w:val="single"/>
    </w:rPr>
  </w:style>
  <w:style w:type="character" w:customStyle="1" w:styleId="Nagwek5">
    <w:name w:val="Nagłówek #5_"/>
    <w:link w:val="Nagwek51"/>
    <w:rsid w:val="00AE0E8F"/>
    <w:rPr>
      <w:b/>
      <w:bCs/>
      <w:sz w:val="17"/>
      <w:szCs w:val="17"/>
      <w:lang w:bidi="ar-SA"/>
    </w:rPr>
  </w:style>
  <w:style w:type="character" w:customStyle="1" w:styleId="TeksttreciPogrubienie3">
    <w:name w:val="Tekst treści + Pogrubienie3"/>
    <w:rsid w:val="00AE0E8F"/>
    <w:rPr>
      <w:b/>
      <w:bCs/>
      <w:sz w:val="17"/>
      <w:szCs w:val="17"/>
      <w:lang w:bidi="ar-SA"/>
    </w:rPr>
  </w:style>
  <w:style w:type="character" w:customStyle="1" w:styleId="TeksttreciPogrubienie2">
    <w:name w:val="Tekst treści + Pogrubienie2"/>
    <w:rsid w:val="00AE0E8F"/>
    <w:rPr>
      <w:b/>
      <w:bCs/>
      <w:sz w:val="17"/>
      <w:szCs w:val="17"/>
      <w:lang w:bidi="ar-SA"/>
    </w:rPr>
  </w:style>
  <w:style w:type="character" w:customStyle="1" w:styleId="Teksttreci21">
    <w:name w:val="Tekst treści2"/>
    <w:rsid w:val="00AE0E8F"/>
    <w:rPr>
      <w:noProof/>
      <w:sz w:val="17"/>
      <w:szCs w:val="17"/>
      <w:lang w:bidi="ar-SA"/>
    </w:rPr>
  </w:style>
  <w:style w:type="paragraph" w:customStyle="1" w:styleId="Nagwek51">
    <w:name w:val="Nagłówek #51"/>
    <w:basedOn w:val="Normalny"/>
    <w:link w:val="Nagwek5"/>
    <w:rsid w:val="00AE0E8F"/>
    <w:pPr>
      <w:shd w:val="clear" w:color="auto" w:fill="FFFFFF"/>
      <w:spacing w:line="202" w:lineRule="exact"/>
      <w:jc w:val="center"/>
      <w:outlineLvl w:val="4"/>
    </w:pPr>
    <w:rPr>
      <w:b/>
      <w:bCs/>
      <w:sz w:val="17"/>
      <w:szCs w:val="17"/>
      <w:lang w:val="x-none" w:eastAsia="x-none"/>
    </w:rPr>
  </w:style>
  <w:style w:type="paragraph" w:styleId="Tekstdymka">
    <w:name w:val="Balloon Text"/>
    <w:basedOn w:val="Normalny"/>
    <w:link w:val="TekstdymkaZnak"/>
    <w:rsid w:val="00575A37"/>
    <w:rPr>
      <w:rFonts w:ascii="Segoe UI" w:hAnsi="Segoe UI" w:cs="Segoe UI"/>
    </w:rPr>
  </w:style>
  <w:style w:type="character" w:customStyle="1" w:styleId="TekstdymkaZnak">
    <w:name w:val="Tekst dymka Znak"/>
    <w:link w:val="Tekstdymka"/>
    <w:rsid w:val="00575A37"/>
    <w:rPr>
      <w:rFonts w:ascii="Segoe UI" w:hAnsi="Segoe UI" w:cs="Segoe UI"/>
      <w:sz w:val="18"/>
      <w:szCs w:val="18"/>
      <w:lang w:eastAsia="zh-CN"/>
    </w:rPr>
  </w:style>
  <w:style w:type="character" w:styleId="Nierozpoznanawzmianka">
    <w:name w:val="Unresolved Mention"/>
    <w:uiPriority w:val="99"/>
    <w:semiHidden/>
    <w:unhideWhenUsed/>
    <w:rsid w:val="00851B9B"/>
    <w:rPr>
      <w:color w:val="605E5C"/>
      <w:shd w:val="clear" w:color="auto" w:fill="E1DFDD"/>
    </w:rPr>
  </w:style>
  <w:style w:type="character" w:styleId="Odwoaniedokomentarza">
    <w:name w:val="annotation reference"/>
    <w:uiPriority w:val="99"/>
    <w:unhideWhenUsed/>
    <w:rsid w:val="00294F3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94F39"/>
    <w:pPr>
      <w:ind w:left="0" w:right="0"/>
    </w:pPr>
    <w:rPr>
      <w:rFonts w:eastAsia="Calibri"/>
      <w:sz w:val="20"/>
      <w:szCs w:val="20"/>
      <w:lang w:eastAsia="en-US"/>
    </w:rPr>
  </w:style>
  <w:style w:type="character" w:customStyle="1" w:styleId="TekstkomentarzaZnak">
    <w:name w:val="Tekst komentarza Znak"/>
    <w:link w:val="Tekstkomentarza"/>
    <w:uiPriority w:val="99"/>
    <w:rsid w:val="00294F39"/>
    <w:rPr>
      <w:rFonts w:eastAsia="Calibri"/>
      <w:lang w:eastAsia="en-US"/>
    </w:rPr>
  </w:style>
  <w:style w:type="paragraph" w:customStyle="1" w:styleId="ZnakZnak1ZnakZnakZnak1">
    <w:name w:val="Znak Znak1 Znak Znak Znak1"/>
    <w:basedOn w:val="Normalny"/>
    <w:rsid w:val="00564F49"/>
    <w:pPr>
      <w:ind w:left="0" w:right="0"/>
    </w:pPr>
    <w:rPr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14AC4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114AC4"/>
    <w:pPr>
      <w:widowControl w:val="0"/>
      <w:autoSpaceDE w:val="0"/>
      <w:autoSpaceDN w:val="0"/>
      <w:ind w:left="0" w:right="0"/>
    </w:pPr>
    <w:rPr>
      <w:rFonts w:eastAsia="Arial"/>
      <w:sz w:val="22"/>
      <w:szCs w:val="22"/>
      <w:lang w:bidi="pl-PL"/>
    </w:rPr>
  </w:style>
  <w:style w:type="character" w:customStyle="1" w:styleId="x-panel-header-text-container-light">
    <w:name w:val="x-panel-header-text-container-light"/>
    <w:rsid w:val="00C84325"/>
  </w:style>
  <w:style w:type="character" w:customStyle="1" w:styleId="Nagwek2Znak">
    <w:name w:val="Nagłówek 2 Znak"/>
    <w:link w:val="Nagwek2"/>
    <w:uiPriority w:val="99"/>
    <w:rsid w:val="006C06D8"/>
    <w:rPr>
      <w:b/>
      <w:i/>
      <w:sz w:val="24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rsid w:val="00CC44DB"/>
    <w:pPr>
      <w:ind w:left="57" w:right="57"/>
    </w:pPr>
    <w:rPr>
      <w:rFonts w:eastAsia="Times New Roman"/>
      <w:b/>
      <w:bCs/>
      <w:lang w:eastAsia="pl-PL"/>
    </w:rPr>
  </w:style>
  <w:style w:type="character" w:customStyle="1" w:styleId="TematkomentarzaZnak">
    <w:name w:val="Temat komentarza Znak"/>
    <w:link w:val="Tematkomentarza"/>
    <w:rsid w:val="00CC44DB"/>
    <w:rPr>
      <w:rFonts w:eastAsia="Calibri"/>
      <w:b/>
      <w:bCs/>
      <w:lang w:eastAsia="en-US"/>
    </w:rPr>
  </w:style>
  <w:style w:type="table" w:customStyle="1" w:styleId="Tabela-Siatka1">
    <w:name w:val="Tabela - Siatka1"/>
    <w:basedOn w:val="Standardowy"/>
    <w:next w:val="Tabela-Siatka"/>
    <w:uiPriority w:val="39"/>
    <w:rsid w:val="00EF3C4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kZnakZnakZnakZnakZnakZnak0">
    <w:name w:val="Znak Znak Znak Znak Znak Znak Znak"/>
    <w:basedOn w:val="Normalny"/>
    <w:rsid w:val="00530214"/>
    <w:pPr>
      <w:ind w:left="0" w:right="0"/>
    </w:pPr>
    <w:rPr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46235D"/>
    <w:rPr>
      <w:sz w:val="24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2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64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6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4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8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62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9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7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7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6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3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7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77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42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8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2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6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8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espd.uzp.gov.pl/filter?lang=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mailto:m.kuszkurno@szpitalciechanow.com.p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zamowienia.szpitalciechanow.com.pl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zp1@szpitalciechanow.com.pl" TargetMode="External"/><Relationship Id="rId20" Type="http://schemas.openxmlformats.org/officeDocument/2006/relationships/hyperlink" Target="mailto:zp3@szpitalciechanow.com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zamowienia.szpitalciechanow.com.pl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zamowienia.szpitalciechanow.com.pl" TargetMode="External"/><Relationship Id="rId23" Type="http://schemas.openxmlformats.org/officeDocument/2006/relationships/hyperlink" Target="mailto:informatyka@szpitalciechanow.com.pl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zamowienia.szpitalciechanow.com.pl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zamowienia.szpitalciechanow.com.pl" TargetMode="External"/><Relationship Id="rId22" Type="http://schemas.openxmlformats.org/officeDocument/2006/relationships/hyperlink" Target="mailto:zp1@szpitalciechanow.com.pl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2CE3A7-58A2-41BE-B64B-DA5A2962D4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467</TotalTime>
  <Pages>9</Pages>
  <Words>4708</Words>
  <Characters>28254</Characters>
  <Application>Microsoft Office Word</Application>
  <DocSecurity>8</DocSecurity>
  <Lines>235</Lines>
  <Paragraphs>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93</vt:lpstr>
    </vt:vector>
  </TitlesOfParts>
  <Company/>
  <LinksUpToDate>false</LinksUpToDate>
  <CharactersWithSpaces>32897</CharactersWithSpaces>
  <SharedDoc>false</SharedDoc>
  <HLinks>
    <vt:vector size="186" baseType="variant">
      <vt:variant>
        <vt:i4>6619257</vt:i4>
      </vt:variant>
      <vt:variant>
        <vt:i4>150</vt:i4>
      </vt:variant>
      <vt:variant>
        <vt:i4>0</vt:i4>
      </vt:variant>
      <vt:variant>
        <vt:i4>5</vt:i4>
      </vt:variant>
      <vt:variant>
        <vt:lpwstr>https://zamowienia.szpitalciechanow.com.pl/</vt:lpwstr>
      </vt:variant>
      <vt:variant>
        <vt:lpwstr/>
      </vt:variant>
      <vt:variant>
        <vt:i4>7995394</vt:i4>
      </vt:variant>
      <vt:variant>
        <vt:i4>147</vt:i4>
      </vt:variant>
      <vt:variant>
        <vt:i4>0</vt:i4>
      </vt:variant>
      <vt:variant>
        <vt:i4>5</vt:i4>
      </vt:variant>
      <vt:variant>
        <vt:lpwstr>mailto:informatyka@szpitalciechanow.com.pl</vt:lpwstr>
      </vt:variant>
      <vt:variant>
        <vt:lpwstr/>
      </vt:variant>
      <vt:variant>
        <vt:i4>3604481</vt:i4>
      </vt:variant>
      <vt:variant>
        <vt:i4>144</vt:i4>
      </vt:variant>
      <vt:variant>
        <vt:i4>0</vt:i4>
      </vt:variant>
      <vt:variant>
        <vt:i4>5</vt:i4>
      </vt:variant>
      <vt:variant>
        <vt:lpwstr>mailto:zp3@szpitalciechanow.com.pl</vt:lpwstr>
      </vt:variant>
      <vt:variant>
        <vt:lpwstr/>
      </vt:variant>
      <vt:variant>
        <vt:i4>2555982</vt:i4>
      </vt:variant>
      <vt:variant>
        <vt:i4>141</vt:i4>
      </vt:variant>
      <vt:variant>
        <vt:i4>0</vt:i4>
      </vt:variant>
      <vt:variant>
        <vt:i4>5</vt:i4>
      </vt:variant>
      <vt:variant>
        <vt:lpwstr>mailto:apteka@szpitalciechanow.com.pl</vt:lpwstr>
      </vt:variant>
      <vt:variant>
        <vt:lpwstr/>
      </vt:variant>
      <vt:variant>
        <vt:i4>3604481</vt:i4>
      </vt:variant>
      <vt:variant>
        <vt:i4>138</vt:i4>
      </vt:variant>
      <vt:variant>
        <vt:i4>0</vt:i4>
      </vt:variant>
      <vt:variant>
        <vt:i4>5</vt:i4>
      </vt:variant>
      <vt:variant>
        <vt:lpwstr>mailto:zp3@szpitalciechanow.com.pl</vt:lpwstr>
      </vt:variant>
      <vt:variant>
        <vt:lpwstr/>
      </vt:variant>
      <vt:variant>
        <vt:i4>6619257</vt:i4>
      </vt:variant>
      <vt:variant>
        <vt:i4>135</vt:i4>
      </vt:variant>
      <vt:variant>
        <vt:i4>0</vt:i4>
      </vt:variant>
      <vt:variant>
        <vt:i4>5</vt:i4>
      </vt:variant>
      <vt:variant>
        <vt:lpwstr>https://zamowienia.szpitalciechanow.com.pl/</vt:lpwstr>
      </vt:variant>
      <vt:variant>
        <vt:lpwstr/>
      </vt:variant>
      <vt:variant>
        <vt:i4>7405604</vt:i4>
      </vt:variant>
      <vt:variant>
        <vt:i4>132</vt:i4>
      </vt:variant>
      <vt:variant>
        <vt:i4>0</vt:i4>
      </vt:variant>
      <vt:variant>
        <vt:i4>5</vt:i4>
      </vt:variant>
      <vt:variant>
        <vt:lpwstr>https://espd.uzp.gov.pl/filter?lang=pl</vt:lpwstr>
      </vt:variant>
      <vt:variant>
        <vt:lpwstr/>
      </vt:variant>
      <vt:variant>
        <vt:i4>6619257</vt:i4>
      </vt:variant>
      <vt:variant>
        <vt:i4>129</vt:i4>
      </vt:variant>
      <vt:variant>
        <vt:i4>0</vt:i4>
      </vt:variant>
      <vt:variant>
        <vt:i4>5</vt:i4>
      </vt:variant>
      <vt:variant>
        <vt:lpwstr>https://zamowienia.szpitalciechanow.com.pl/</vt:lpwstr>
      </vt:variant>
      <vt:variant>
        <vt:lpwstr/>
      </vt:variant>
      <vt:variant>
        <vt:i4>3604481</vt:i4>
      </vt:variant>
      <vt:variant>
        <vt:i4>126</vt:i4>
      </vt:variant>
      <vt:variant>
        <vt:i4>0</vt:i4>
      </vt:variant>
      <vt:variant>
        <vt:i4>5</vt:i4>
      </vt:variant>
      <vt:variant>
        <vt:lpwstr>mailto:zp3@szpitalciechanow.com.pl</vt:lpwstr>
      </vt:variant>
      <vt:variant>
        <vt:lpwstr/>
      </vt:variant>
      <vt:variant>
        <vt:i4>6619257</vt:i4>
      </vt:variant>
      <vt:variant>
        <vt:i4>123</vt:i4>
      </vt:variant>
      <vt:variant>
        <vt:i4>0</vt:i4>
      </vt:variant>
      <vt:variant>
        <vt:i4>5</vt:i4>
      </vt:variant>
      <vt:variant>
        <vt:lpwstr>https://zamowienia.szpitalciechanow.com.pl/</vt:lpwstr>
      </vt:variant>
      <vt:variant>
        <vt:lpwstr/>
      </vt:variant>
      <vt:variant>
        <vt:i4>6619257</vt:i4>
      </vt:variant>
      <vt:variant>
        <vt:i4>120</vt:i4>
      </vt:variant>
      <vt:variant>
        <vt:i4>0</vt:i4>
      </vt:variant>
      <vt:variant>
        <vt:i4>5</vt:i4>
      </vt:variant>
      <vt:variant>
        <vt:lpwstr>https://zamowienia.szpitalciechanow.com.pl/</vt:lpwstr>
      </vt:variant>
      <vt:variant>
        <vt:lpwstr/>
      </vt:variant>
      <vt:variant>
        <vt:i4>1245239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_Toc45190921</vt:lpwstr>
      </vt:variant>
      <vt:variant>
        <vt:i4>1179703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_Toc45190920</vt:lpwstr>
      </vt:variant>
      <vt:variant>
        <vt:i4>1769524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_Toc45190919</vt:lpwstr>
      </vt:variant>
      <vt:variant>
        <vt:i4>1703988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_Toc45190918</vt:lpwstr>
      </vt:variant>
      <vt:variant>
        <vt:i4>1376308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_Toc45190917</vt:lpwstr>
      </vt:variant>
      <vt:variant>
        <vt:i4>1310772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_Toc45190916</vt:lpwstr>
      </vt:variant>
      <vt:variant>
        <vt:i4>1507380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_Toc45190915</vt:lpwstr>
      </vt:variant>
      <vt:variant>
        <vt:i4>1441844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_Toc45190914</vt:lpwstr>
      </vt:variant>
      <vt:variant>
        <vt:i4>1114164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_Toc45190913</vt:lpwstr>
      </vt:variant>
      <vt:variant>
        <vt:i4>1048628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_Toc45190912</vt:lpwstr>
      </vt:variant>
      <vt:variant>
        <vt:i4>1245236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_Toc45190911</vt:lpwstr>
      </vt:variant>
      <vt:variant>
        <vt:i4>1179700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_Toc45190910</vt:lpwstr>
      </vt:variant>
      <vt:variant>
        <vt:i4>1769525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_Toc45190909</vt:lpwstr>
      </vt:variant>
      <vt:variant>
        <vt:i4>1703989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_Toc45190908</vt:lpwstr>
      </vt:variant>
      <vt:variant>
        <vt:i4>1376309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_Toc45190907</vt:lpwstr>
      </vt:variant>
      <vt:variant>
        <vt:i4>1310773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_Toc45190906</vt:lpwstr>
      </vt:variant>
      <vt:variant>
        <vt:i4>1507381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_Toc45190905</vt:lpwstr>
      </vt:variant>
      <vt:variant>
        <vt:i4>1441845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_Toc45190904</vt:lpwstr>
      </vt:variant>
      <vt:variant>
        <vt:i4>1114165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_Toc45190903</vt:lpwstr>
      </vt:variant>
      <vt:variant>
        <vt:i4>6619257</vt:i4>
      </vt:variant>
      <vt:variant>
        <vt:i4>0</vt:i4>
      </vt:variant>
      <vt:variant>
        <vt:i4>0</vt:i4>
      </vt:variant>
      <vt:variant>
        <vt:i4>5</vt:i4>
      </vt:variant>
      <vt:variant>
        <vt:lpwstr>https://zamowienia.szpitalciechanow.com.pl/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93</dc:title>
  <dc:subject/>
  <dc:creator>PC</dc:creator>
  <cp:keywords/>
  <cp:lastModifiedBy>Specjalistyczny Szpital w Ciechanowie Specjalistyczny Szpital w Ciechanowie</cp:lastModifiedBy>
  <cp:revision>41</cp:revision>
  <cp:lastPrinted>2021-05-20T12:30:00Z</cp:lastPrinted>
  <dcterms:created xsi:type="dcterms:W3CDTF">2021-02-24T07:29:00Z</dcterms:created>
  <dcterms:modified xsi:type="dcterms:W3CDTF">2021-05-27T06:21:00Z</dcterms:modified>
</cp:coreProperties>
</file>